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13DE4" w14:textId="67AAEA76" w:rsidR="0067744C" w:rsidRDefault="0067744C" w:rsidP="0067744C">
      <w:pPr>
        <w:tabs>
          <w:tab w:val="left" w:pos="2685"/>
        </w:tabs>
        <w:autoSpaceDE w:val="0"/>
        <w:autoSpaceDN w:val="0"/>
        <w:adjustRightInd w:val="0"/>
        <w:spacing w:after="20"/>
        <w:ind w:left="720"/>
        <w:jc w:val="center"/>
        <w:rPr>
          <w:color w:val="000000"/>
          <w:sz w:val="32"/>
        </w:rPr>
      </w:pPr>
      <w:r>
        <w:rPr>
          <w:rFonts w:hint="cs"/>
          <w:noProof/>
          <w:color w:val="000000"/>
          <w:sz w:val="32"/>
        </w:rPr>
        <w:drawing>
          <wp:inline distT="0" distB="0" distL="0" distR="0" wp14:anchorId="3A2FD7A9" wp14:editId="3FAFDB61">
            <wp:extent cx="1080000" cy="1080000"/>
            <wp:effectExtent l="0" t="0" r="6350" b="635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04952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 xml:space="preserve">            </w:t>
      </w:r>
      <w:r w:rsidRPr="00313AED">
        <w:rPr>
          <w:rFonts w:ascii="Angsana New" w:hAnsi="Angsana New" w:cs="Angsana New"/>
          <w:b/>
          <w:bCs/>
          <w:color w:val="000000"/>
          <w:sz w:val="32"/>
        </w:rPr>
        <w:tab/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โครงการ ปีการศึกษา </w:t>
      </w:r>
      <w:r w:rsidRPr="00313AED">
        <w:rPr>
          <w:rFonts w:ascii="Angsana New" w:hAnsi="Angsana New" w:cs="Angsana New"/>
          <w:b/>
          <w:bCs/>
          <w:color w:val="000000"/>
          <w:sz w:val="32"/>
        </w:rPr>
        <w:t>2565</w:t>
      </w:r>
    </w:p>
    <w:p w14:paraId="07E97B13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            โรงเรียนศรีสำโรงชนูปถัมภ์ อำเภอศรีสำโรง จังหวัดสุโขทัย</w:t>
      </w:r>
    </w:p>
    <w:p w14:paraId="232348CB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b/>
          <w:bCs/>
          <w:color w:val="000000"/>
          <w:sz w:val="32"/>
        </w:rPr>
      </w:pPr>
    </w:p>
    <w:p w14:paraId="1BAC52C3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ชื่อโครงการ</w:t>
      </w:r>
      <w:r w:rsidRPr="00313AED">
        <w:rPr>
          <w:rFonts w:ascii="Angsana New" w:hAnsi="Angsana New" w:cs="Angsana New"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ab/>
        <w:t xml:space="preserve">พัฒนาการจัดการเรียนรู้วิทยาศาสตร์ </w:t>
      </w:r>
      <w:r w:rsidRPr="0072481E">
        <w:rPr>
          <w:rFonts w:ascii="Angsana New" w:hAnsi="Angsana New" w:cs="Angsana New"/>
          <w:color w:val="000000"/>
          <w:sz w:val="32"/>
          <w:cs/>
        </w:rPr>
        <w:t>(รหัส 604.3)</w:t>
      </w:r>
    </w:p>
    <w:p w14:paraId="3CEFD377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ฝ่าย</w:t>
      </w:r>
      <w:r w:rsidRPr="00313AED">
        <w:rPr>
          <w:rFonts w:ascii="Angsana New" w:hAnsi="Angsana New" w:cs="Angsana New"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ab/>
        <w:t>วิชาการ</w:t>
      </w:r>
    </w:p>
    <w:p w14:paraId="579040CA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ลักษณะโครงการ</w:t>
      </w:r>
      <w:r w:rsidRPr="00313AED">
        <w:rPr>
          <w:rFonts w:ascii="Angsana New" w:hAnsi="Angsana New" w:cs="Angsana New"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ab/>
        <w:t>โครงการต่อเนื่อง</w:t>
      </w:r>
    </w:p>
    <w:p w14:paraId="541266F0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สนองนโยบายของสำนักงานคณะกรรมการศึกษาขั้นพื้นฐาน  </w:t>
      </w:r>
      <w:r w:rsidRPr="00313AED">
        <w:rPr>
          <w:rFonts w:ascii="Angsana New" w:hAnsi="Angsana New" w:cs="Angsana New"/>
          <w:color w:val="000000"/>
          <w:sz w:val="32"/>
          <w:cs/>
        </w:rPr>
        <w:tab/>
        <w:t>นโยบายจุดเน้นที่ 6</w:t>
      </w:r>
    </w:p>
    <w:p w14:paraId="6103F20E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สนองตัวชี้วัดโรงเรียนมาตรฐานสากล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 xml:space="preserve">เป้าหมายที่ 3 </w:t>
      </w:r>
    </w:p>
    <w:p w14:paraId="6F6A005D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สนองกลยุทธ์โรงเรียน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 xml:space="preserve">ข้อที่ 2 </w:t>
      </w:r>
    </w:p>
    <w:p w14:paraId="509CE499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สนองมาตรฐานการศึกษาขั้นพื้นฐาน     </w:t>
      </w:r>
      <w:r w:rsidRPr="00313AED">
        <w:rPr>
          <w:rFonts w:ascii="Angsana New" w:hAnsi="Angsana New" w:cs="Angsana New"/>
          <w:color w:val="000000"/>
          <w:sz w:val="32"/>
          <w:cs/>
        </w:rPr>
        <w:t>มาตรฐานที่ 3</w:t>
      </w:r>
    </w:p>
    <w:p w14:paraId="2DFAA251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ผู้รับผิดชอบโครงการ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ab/>
        <w:t>นางสาวกานต์กนิษฐ์  ส้มเพ็ชร์</w:t>
      </w:r>
    </w:p>
    <w:p w14:paraId="0331C403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>__________________________________________________________________________</w:t>
      </w:r>
    </w:p>
    <w:p w14:paraId="27395E9D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 xml:space="preserve">1. 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หลักการและเหตุผล</w:t>
      </w:r>
    </w:p>
    <w:p w14:paraId="5EEF775D" w14:textId="77777777" w:rsidR="0067744C" w:rsidRPr="00313AED" w:rsidRDefault="0067744C" w:rsidP="0072481E">
      <w:pPr>
        <w:autoSpaceDE w:val="0"/>
        <w:autoSpaceDN w:val="0"/>
        <w:adjustRightInd w:val="0"/>
        <w:spacing w:line="20" w:lineRule="atLeast"/>
        <w:ind w:firstLine="851"/>
        <w:jc w:val="thaiDistribute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  <w:cs/>
        </w:rPr>
        <w:t>ราชบัญญัติแห่งชาติ พ.ศ.2542 และแก้ไขเพิ่มเติม(ฉบับที่ 3) พ.ศ.2553 หมวด 4 แนวทางการจัดการศึกษา  มาตรา 22 การจัดการศึกษาต้องยึดหลักว่าผู้เรียนทุกคนมีความสามรถเรียนรู้และพัฒนาตนเองได้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และมาตร 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 ๆ ขณะเดียวกันจากรายงานประเมินคุณภาพนอกรอบที่ 3 ของ สมศ. ได้เสนอจุดที่ควรพัฒนาสำหรับกลุ่มสาระวิทยาศาสตร์ คือครูควรมีกิจกรรมส่งเสริมและพัฒนาให้ผู้เรียนได้ทำการทดลอง  การสำรวจ  การสังเกต  การสืบเสาะอย่างต่อเนื่องทุกระดับชั้น เน้นการปฏิบัติจริงในห้องปฏิบัติการวิทยาศาสตร์  ใช้เครื่องมือในการทดลองที่มีมาตรฐาน และสร้างเจตคติที่ดีในการเรียนวิทยาศาสตร์  ทำโครงงานเกี่ยวกับทฤษฎีนอกเหนือจาก</w:t>
      </w:r>
    </w:p>
    <w:p w14:paraId="23C322D3" w14:textId="77777777" w:rsidR="0067744C" w:rsidRPr="00313AED" w:rsidRDefault="0067744C" w:rsidP="0072481E">
      <w:pPr>
        <w:tabs>
          <w:tab w:val="left" w:pos="567"/>
        </w:tabs>
        <w:autoSpaceDE w:val="0"/>
        <w:autoSpaceDN w:val="0"/>
        <w:adjustRightInd w:val="0"/>
        <w:spacing w:line="20" w:lineRule="atLeast"/>
        <w:jc w:val="thaiDistribute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  <w:cs/>
        </w:rPr>
        <w:t xml:space="preserve">การปฏิบัติ  </w:t>
      </w:r>
    </w:p>
    <w:p w14:paraId="101BABAF" w14:textId="77777777" w:rsidR="0067744C" w:rsidRPr="00313AED" w:rsidRDefault="0067744C" w:rsidP="0072481E">
      <w:pPr>
        <w:tabs>
          <w:tab w:val="left" w:pos="567"/>
        </w:tabs>
        <w:autoSpaceDE w:val="0"/>
        <w:autoSpaceDN w:val="0"/>
        <w:adjustRightInd w:val="0"/>
        <w:spacing w:line="20" w:lineRule="atLeast"/>
        <w:jc w:val="thaiDistribute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lastRenderedPageBreak/>
        <w:tab/>
      </w:r>
      <w:r w:rsidRPr="00313AED">
        <w:rPr>
          <w:rFonts w:ascii="Angsana New" w:hAnsi="Angsana New" w:cs="Angsana New"/>
          <w:color w:val="000000"/>
          <w:sz w:val="32"/>
          <w:cs/>
        </w:rPr>
        <w:t>ดังนั้นกลุ่มสาระการเรียนรู้วิทยาศาสตร์จึงได้จัดทำโครงการพัฒนาการเรียนการจัดการเรียนรู้ขึ้นเพื่อให้มีการจัดกิจกรรม มีสื่อ วัสดุ อุปกรณ์ที่หลากหลายและมีประสิทธิภาพ ทำให้ผู้เรียนได้เรียนวิทยาศาสตร์โดยได้รับการกระตุ้นให้เกิดความตื่นเต้น ท้าทายกับการเผชิญสถานการณ์ หรือปัญหา มีการร่วมคิด ลงมือปฏิบัติจริง ผู้เรียนก็จะเข้าใจและเห็นความเชื่อมโยงของวิทยาศาสตร์กับวิชาอื่นและชีวิต ทำให้สามารถอธิบาย ทำนาย คาดการณ์สิ่งต่าง ๆ ได้อย่างมีเหตุผล เมื่อผู้เรียนประสบความสำเร็จในการเรียนวิทยาศาสตร์ก็จะเป็นแรงกระตุ้นให้ผู้เรียนมีความสนใจ มุ่งมั่นที่จะสังเกต สำรวจ ตรวจสอบ สืบค้นความรู้ที่มีคุณค่าเพิ่มขึ้นอย่างไม่หยุดยั้ง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    </w:t>
      </w:r>
    </w:p>
    <w:p w14:paraId="10960070" w14:textId="77777777" w:rsidR="0067744C" w:rsidRPr="00313AED" w:rsidRDefault="0067744C" w:rsidP="00313AED">
      <w:pPr>
        <w:tabs>
          <w:tab w:val="left" w:pos="567"/>
        </w:tabs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000000"/>
          <w:sz w:val="32"/>
        </w:rPr>
      </w:pPr>
    </w:p>
    <w:p w14:paraId="659B9470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 xml:space="preserve">2.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วัตถุประสงค์ </w:t>
      </w:r>
    </w:p>
    <w:p w14:paraId="1C9A7F08" w14:textId="4E28ECA3" w:rsidR="0067744C" w:rsidRPr="00313AED" w:rsidRDefault="0067744C" w:rsidP="00313AED">
      <w:pPr>
        <w:tabs>
          <w:tab w:val="left" w:pos="851"/>
          <w:tab w:val="left" w:pos="1134"/>
          <w:tab w:val="left" w:pos="2985"/>
        </w:tabs>
        <w:autoSpaceDE w:val="0"/>
        <w:autoSpaceDN w:val="0"/>
        <w:adjustRightInd w:val="0"/>
        <w:spacing w:line="20" w:lineRule="atLeast"/>
        <w:ind w:left="113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>1.</w:t>
      </w:r>
      <w:r w:rsidRPr="00313AED">
        <w:rPr>
          <w:rFonts w:ascii="Angsana New" w:hAnsi="Angsana New" w:cs="Angsana New"/>
          <w:color w:val="000000"/>
          <w:sz w:val="32"/>
          <w:cs/>
        </w:rPr>
        <w:t xml:space="preserve">เพื่อพัฒนาการจัดการเรียนการสอนวิชาวิทยาศาสตร์ให้มีประสิทธิภาพ </w:t>
      </w:r>
    </w:p>
    <w:p w14:paraId="6E08106C" w14:textId="2A52ACCF" w:rsidR="0067744C" w:rsidRPr="00313AED" w:rsidRDefault="0067744C" w:rsidP="00313AED">
      <w:pPr>
        <w:tabs>
          <w:tab w:val="left" w:pos="851"/>
          <w:tab w:val="left" w:pos="1134"/>
          <w:tab w:val="left" w:pos="2985"/>
        </w:tabs>
        <w:autoSpaceDE w:val="0"/>
        <w:autoSpaceDN w:val="0"/>
        <w:adjustRightInd w:val="0"/>
        <w:spacing w:line="20" w:lineRule="atLeast"/>
        <w:ind w:left="113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>2.</w:t>
      </w:r>
      <w:r w:rsidRPr="00313AED">
        <w:rPr>
          <w:rFonts w:ascii="Angsana New" w:hAnsi="Angsana New" w:cs="Angsana New"/>
          <w:color w:val="000000"/>
          <w:sz w:val="32"/>
          <w:cs/>
        </w:rPr>
        <w:t>เพื่อพัฒนาแหล่งการเรียนรู้ทางวิทยาศาสตร์ในโรงเรียนให้เพิ่มขึ้น</w:t>
      </w:r>
    </w:p>
    <w:p w14:paraId="466AFA1E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110A268B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 xml:space="preserve"> 3.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เป้าหมาย </w:t>
      </w:r>
    </w:p>
    <w:p w14:paraId="4D756D93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ab/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เป้าหมายเชิงปริมาณ </w:t>
      </w:r>
    </w:p>
    <w:p w14:paraId="2CF97A65" w14:textId="5F32EB7A" w:rsidR="0067744C" w:rsidRPr="00313AED" w:rsidRDefault="0067744C" w:rsidP="00313AED">
      <w:pPr>
        <w:tabs>
          <w:tab w:val="left" w:pos="851"/>
          <w:tab w:val="left" w:pos="1134"/>
          <w:tab w:val="left" w:pos="2985"/>
        </w:tabs>
        <w:autoSpaceDE w:val="0"/>
        <w:autoSpaceDN w:val="0"/>
        <w:adjustRightInd w:val="0"/>
        <w:spacing w:line="20" w:lineRule="atLeast"/>
        <w:ind w:left="113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>1.</w:t>
      </w:r>
      <w:r w:rsidRPr="00313AED">
        <w:rPr>
          <w:rFonts w:ascii="Angsana New" w:hAnsi="Angsana New" w:cs="Angsana New"/>
          <w:color w:val="000000"/>
          <w:sz w:val="32"/>
          <w:cs/>
        </w:rPr>
        <w:t>นักเรียนจำนวนไม่น้อยกว่า 500 คน ได้รับการพัฒนาศักยภาพทางด้านวิทยาศาสตร์</w:t>
      </w:r>
    </w:p>
    <w:p w14:paraId="79D92DEF" w14:textId="40DC2893" w:rsidR="0067744C" w:rsidRPr="00313AED" w:rsidRDefault="0067744C" w:rsidP="00313AED">
      <w:pPr>
        <w:tabs>
          <w:tab w:val="left" w:pos="851"/>
          <w:tab w:val="left" w:pos="1134"/>
          <w:tab w:val="left" w:pos="2985"/>
        </w:tabs>
        <w:autoSpaceDE w:val="0"/>
        <w:autoSpaceDN w:val="0"/>
        <w:adjustRightInd w:val="0"/>
        <w:spacing w:line="20" w:lineRule="atLeast"/>
        <w:ind w:left="113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>2.</w:t>
      </w:r>
      <w:r w:rsidRPr="00313AED">
        <w:rPr>
          <w:rFonts w:ascii="Angsana New" w:hAnsi="Angsana New" w:cs="Angsana New"/>
          <w:color w:val="000000"/>
          <w:sz w:val="32"/>
          <w:cs/>
        </w:rPr>
        <w:t>นักเรียน 100% มีวัสดุ อุปกรณ์ สำหรับในการจัดการเรียนวิชาวิทยาศาสตร์</w:t>
      </w:r>
    </w:p>
    <w:p w14:paraId="1BC42156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เป้าหมายเชิงคุณภาพ</w:t>
      </w:r>
    </w:p>
    <w:p w14:paraId="4E3FAF4A" w14:textId="71B96AA2" w:rsidR="0067744C" w:rsidRPr="00313AED" w:rsidRDefault="0067744C" w:rsidP="00313AED">
      <w:pPr>
        <w:tabs>
          <w:tab w:val="left" w:pos="851"/>
          <w:tab w:val="left" w:pos="1134"/>
          <w:tab w:val="left" w:pos="2985"/>
        </w:tabs>
        <w:autoSpaceDE w:val="0"/>
        <w:autoSpaceDN w:val="0"/>
        <w:adjustRightInd w:val="0"/>
        <w:spacing w:line="20" w:lineRule="atLeast"/>
        <w:ind w:left="113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>1.</w:t>
      </w:r>
      <w:proofErr w:type="gramStart"/>
      <w:r w:rsidRPr="00313AED">
        <w:rPr>
          <w:rFonts w:ascii="Angsana New" w:hAnsi="Angsana New" w:cs="Angsana New"/>
          <w:color w:val="000000"/>
          <w:sz w:val="32"/>
          <w:cs/>
        </w:rPr>
        <w:t>นักเรียนพัฒนาศักยภาพทางด้านวิทยาศาสตร์มีความรู้เพิ่มขึ้น  ส่งผลให้มีผลการเรียนทางวิทยาศาสตร์ไม่ต่ำกว่า</w:t>
      </w:r>
      <w:proofErr w:type="gramEnd"/>
      <w:r w:rsidRPr="00313AED">
        <w:rPr>
          <w:rFonts w:ascii="Angsana New" w:hAnsi="Angsana New" w:cs="Angsana New"/>
          <w:color w:val="000000"/>
          <w:sz w:val="32"/>
          <w:cs/>
        </w:rPr>
        <w:t xml:space="preserve"> 1.00 สำหรับนักเรียนที่อ่อน</w:t>
      </w:r>
    </w:p>
    <w:p w14:paraId="7C349BEC" w14:textId="42FFDB02" w:rsidR="0067744C" w:rsidRPr="00313AED" w:rsidRDefault="0067744C" w:rsidP="00313AED">
      <w:pPr>
        <w:tabs>
          <w:tab w:val="left" w:pos="851"/>
          <w:tab w:val="left" w:pos="1134"/>
          <w:tab w:val="left" w:pos="2985"/>
        </w:tabs>
        <w:autoSpaceDE w:val="0"/>
        <w:autoSpaceDN w:val="0"/>
        <w:adjustRightInd w:val="0"/>
        <w:spacing w:line="20" w:lineRule="atLeast"/>
        <w:ind w:left="1134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>2.</w:t>
      </w:r>
      <w:r w:rsidRPr="00313AED">
        <w:rPr>
          <w:rFonts w:ascii="Angsana New" w:hAnsi="Angsana New" w:cs="Angsana New"/>
          <w:color w:val="000000"/>
          <w:sz w:val="32"/>
          <w:cs/>
        </w:rPr>
        <w:t>นักเรียนได้ใช้สื่อการเรียนการสอน นำไปสู่การพัฒนานักเรียนอย่างมีประสิทธิภาพ</w:t>
      </w:r>
    </w:p>
    <w:p w14:paraId="094E981C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jc w:val="both"/>
        <w:rPr>
          <w:rFonts w:ascii="Angsana New" w:hAnsi="Angsana New" w:cs="Angsana New"/>
          <w:color w:val="000000"/>
          <w:sz w:val="32"/>
        </w:rPr>
      </w:pPr>
    </w:p>
    <w:p w14:paraId="272E28E4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jc w:val="both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 xml:space="preserve">4.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สถานที่ดำเนินการ</w:t>
      </w:r>
    </w:p>
    <w:p w14:paraId="30E36794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284"/>
        <w:jc w:val="both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>โรงเรียนศรีสำโรงชนูปถัมภ์</w:t>
      </w:r>
    </w:p>
    <w:p w14:paraId="1F096DD0" w14:textId="4D2FB030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398708FD" w14:textId="0C70ACCD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59A1F49C" w14:textId="3531F118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57FAF930" w14:textId="52368D9D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11E39E73" w14:textId="64425028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5F09F914" w14:textId="1CA55959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0E616016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color w:val="000000"/>
          <w:sz w:val="32"/>
        </w:rPr>
      </w:pPr>
    </w:p>
    <w:p w14:paraId="47C67E42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lastRenderedPageBreak/>
        <w:t xml:space="preserve">5.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กิจกรรม/ระยะเวลาการดำเนินการ</w:t>
      </w:r>
    </w:p>
    <w:tbl>
      <w:tblPr>
        <w:tblW w:w="9606" w:type="dxa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2700"/>
        <w:gridCol w:w="2882"/>
        <w:gridCol w:w="3544"/>
      </w:tblGrid>
      <w:tr w:rsidR="0067744C" w:rsidRPr="00313AED" w14:paraId="2A341F80" w14:textId="77777777" w:rsidTr="0067744C"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E67E93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ที่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99283A7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กิจกรรม</w:t>
            </w: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4D164A0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ระยะเวลาดำเนินงาน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00E287D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ผู้รับผิดชอบ</w:t>
            </w:r>
          </w:p>
        </w:tc>
      </w:tr>
      <w:tr w:rsidR="0067744C" w:rsidRPr="00313AED" w14:paraId="44E3C659" w14:textId="77777777" w:rsidTr="0067744C">
        <w:tblPrEx>
          <w:tblBorders>
            <w:top w:val="none" w:sz="0" w:space="0" w:color="auto"/>
          </w:tblBorders>
        </w:tblPrEx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CA92E0B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1582CD7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กิจกรรมที่ 1</w:t>
            </w: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DE93BEA" w14:textId="169BF727" w:rsidR="0067744C" w:rsidRPr="0072481E" w:rsidRDefault="0067744C" w:rsidP="0072481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ไตรมาสที่ 1</w:t>
            </w:r>
            <w:r w:rsidR="0072481E">
              <w:rPr>
                <w:rFonts w:ascii="Angsana New" w:hAnsi="Angsana New" w:cs="Angsana New"/>
                <w:color w:val="000000"/>
                <w:sz w:val="32"/>
              </w:rPr>
              <w:t xml:space="preserve"> - </w:t>
            </w:r>
            <w:r w:rsidR="0072481E"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ไตรมาสที่ </w:t>
            </w:r>
            <w:r w:rsidR="0072481E"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7AC37C2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นางสาวกานต์กนิษฐ์ ส้มเพ็ชร์</w:t>
            </w:r>
          </w:p>
        </w:tc>
      </w:tr>
      <w:tr w:rsidR="0067744C" w:rsidRPr="00313AED" w14:paraId="2F6FE23B" w14:textId="77777777" w:rsidTr="0067744C"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13D1900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FF4F894" w14:textId="77777777" w:rsidR="0067744C" w:rsidRPr="00313AED" w:rsidRDefault="0067744C" w:rsidP="00313AED">
            <w:pPr>
              <w:tabs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กิจกรรมที่ 2</w:t>
            </w: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2BD7B66" w14:textId="3B936673" w:rsidR="0067744C" w:rsidRPr="00313AED" w:rsidRDefault="0072481E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ไตรมาสที่ 1 - ไตรมาสที่ 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A33C740" w14:textId="77777777" w:rsidR="0067744C" w:rsidRPr="00313AED" w:rsidRDefault="0067744C" w:rsidP="00313AE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นางสาวกานต์กนิษฐ์ ส้มเพ็ชร์</w:t>
            </w:r>
          </w:p>
        </w:tc>
      </w:tr>
    </w:tbl>
    <w:p w14:paraId="08B1F7F2" w14:textId="20CE0E90" w:rsidR="00AA46CC" w:rsidRPr="00AA46CC" w:rsidRDefault="00AA46CC" w:rsidP="00AA46CC">
      <w:pPr>
        <w:tabs>
          <w:tab w:val="left" w:pos="284"/>
        </w:tabs>
        <w:spacing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AA46CC">
        <w:rPr>
          <w:rFonts w:ascii="Angsana New" w:eastAsia="Times New Roman" w:hAnsi="Angsana New" w:cs="Angsana New"/>
          <w:color w:val="000000"/>
          <w:sz w:val="32"/>
          <w:cs/>
        </w:rPr>
        <w:t>ไตรมาสที่</w:t>
      </w:r>
      <w:r w:rsidRPr="00AA46CC">
        <w:rPr>
          <w:rFonts w:ascii="Angsana New" w:eastAsia="Times New Roman" w:hAnsi="Angsana New" w:cs="Angsana New"/>
          <w:color w:val="C00000"/>
          <w:sz w:val="32"/>
          <w:cs/>
        </w:rPr>
        <w:t xml:space="preserve"> </w:t>
      </w:r>
      <w:r w:rsidRPr="00AA46CC">
        <w:rPr>
          <w:rFonts w:ascii="Angsana New" w:eastAsia="Times New Roman" w:hAnsi="Angsana New" w:cs="Angsana New"/>
          <w:color w:val="000000"/>
          <w:sz w:val="32"/>
          <w:cs/>
        </w:rPr>
        <w:t xml:space="preserve"> 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1   1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เม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ย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. 66  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-  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30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มิ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ย</w:t>
      </w:r>
      <w:r w:rsidRPr="00AA46CC">
        <w:rPr>
          <w:rFonts w:ascii="Angsana New" w:eastAsia="Times New Roman" w:hAnsi="Angsana New" w:cs="Angsana New"/>
          <w:color w:val="000000"/>
          <w:sz w:val="32"/>
        </w:rPr>
        <w:t>. 66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 </w:t>
      </w:r>
    </w:p>
    <w:p w14:paraId="2E81B936" w14:textId="77777777" w:rsidR="00AA46CC" w:rsidRPr="00AA46CC" w:rsidRDefault="00AA46CC" w:rsidP="00AA46CC">
      <w:pPr>
        <w:tabs>
          <w:tab w:val="left" w:pos="284"/>
        </w:tabs>
        <w:spacing w:line="20" w:lineRule="atLeast"/>
        <w:rPr>
          <w:rFonts w:ascii="Angsana New" w:eastAsia="Times New Roman" w:hAnsi="Angsana New" w:cs="Angsana New"/>
          <w:color w:val="C00000"/>
          <w:sz w:val="32"/>
        </w:rPr>
      </w:pPr>
      <w:r w:rsidRPr="00AA46CC">
        <w:rPr>
          <w:rFonts w:ascii="Angsana New" w:eastAsia="Times New Roman" w:hAnsi="Angsana New" w:cs="Angsana New"/>
          <w:color w:val="000000"/>
          <w:sz w:val="32"/>
          <w:cs/>
        </w:rPr>
        <w:t>ไตรมาสที่</w:t>
      </w:r>
      <w:r w:rsidRPr="00AA46CC">
        <w:rPr>
          <w:rFonts w:ascii="Angsana New" w:eastAsia="Times New Roman" w:hAnsi="Angsana New" w:cs="Angsana New"/>
          <w:color w:val="C00000"/>
          <w:sz w:val="32"/>
          <w:cs/>
        </w:rPr>
        <w:t xml:space="preserve"> </w:t>
      </w:r>
      <w:r w:rsidRPr="00AA46CC">
        <w:rPr>
          <w:rFonts w:ascii="Angsana New" w:eastAsia="Times New Roman" w:hAnsi="Angsana New" w:cs="Angsana New"/>
          <w:color w:val="000000"/>
          <w:sz w:val="32"/>
          <w:cs/>
        </w:rPr>
        <w:t xml:space="preserve"> 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2   1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ก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ค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. 66  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-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  30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ก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ย</w:t>
      </w:r>
      <w:r w:rsidRPr="00AA46CC">
        <w:rPr>
          <w:rFonts w:ascii="Angsana New" w:eastAsia="Times New Roman" w:hAnsi="Angsana New" w:cs="Angsana New"/>
          <w:color w:val="000000"/>
          <w:sz w:val="32"/>
        </w:rPr>
        <w:t>. 66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 </w:t>
      </w:r>
    </w:p>
    <w:p w14:paraId="41AB0C3B" w14:textId="77777777" w:rsidR="00AA46CC" w:rsidRPr="00AA46CC" w:rsidRDefault="00AA46CC" w:rsidP="00AA46CC">
      <w:pPr>
        <w:tabs>
          <w:tab w:val="left" w:pos="284"/>
        </w:tabs>
        <w:spacing w:line="20" w:lineRule="atLeast"/>
        <w:rPr>
          <w:rFonts w:ascii="Angsana New" w:eastAsia="Times New Roman" w:hAnsi="Angsana New" w:cs="Angsana New"/>
          <w:color w:val="000000"/>
          <w:sz w:val="32"/>
        </w:rPr>
      </w:pPr>
      <w:r w:rsidRPr="00AA46CC">
        <w:rPr>
          <w:rFonts w:ascii="Angsana New" w:eastAsia="Times New Roman" w:hAnsi="Angsana New" w:cs="Angsana New"/>
          <w:color w:val="000000"/>
          <w:sz w:val="32"/>
          <w:cs/>
        </w:rPr>
        <w:t xml:space="preserve">ไตรมาสที่  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3   1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ต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ค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. 66  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- 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 31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ธ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ค</w:t>
      </w:r>
      <w:r w:rsidRPr="00AA46CC">
        <w:rPr>
          <w:rFonts w:ascii="Angsana New" w:eastAsia="Times New Roman" w:hAnsi="Angsana New" w:cs="Angsana New"/>
          <w:color w:val="000000"/>
          <w:sz w:val="32"/>
        </w:rPr>
        <w:t>. 66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 </w:t>
      </w:r>
    </w:p>
    <w:p w14:paraId="5A011570" w14:textId="77777777" w:rsidR="00AA46CC" w:rsidRPr="00AA46CC" w:rsidRDefault="00AA46CC" w:rsidP="00AA46CC">
      <w:pPr>
        <w:tabs>
          <w:tab w:val="left" w:pos="284"/>
        </w:tabs>
        <w:spacing w:line="20" w:lineRule="atLeast"/>
        <w:rPr>
          <w:rFonts w:ascii="Angsana New" w:eastAsia="Times New Roman" w:hAnsi="Angsana New" w:cs="Angsana New"/>
          <w:color w:val="000000"/>
          <w:sz w:val="32"/>
        </w:rPr>
      </w:pPr>
      <w:r w:rsidRPr="00AA46CC">
        <w:rPr>
          <w:rFonts w:ascii="Angsana New" w:eastAsia="Times New Roman" w:hAnsi="Angsana New" w:cs="Angsana New"/>
          <w:color w:val="000000"/>
          <w:sz w:val="32"/>
          <w:cs/>
        </w:rPr>
        <w:t xml:space="preserve">ไตรมาสที่   </w:t>
      </w:r>
      <w:r w:rsidRPr="00AA46CC">
        <w:rPr>
          <w:rFonts w:ascii="Angsana New" w:eastAsia="Times New Roman" w:hAnsi="Angsana New" w:cs="Angsana New"/>
          <w:color w:val="000000"/>
          <w:sz w:val="32"/>
        </w:rPr>
        <w:t>4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  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1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ม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ค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. 67 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 -  </w:t>
      </w:r>
      <w:r w:rsidRPr="00AA46CC">
        <w:rPr>
          <w:rFonts w:ascii="Angsana New" w:eastAsia="Times New Roman" w:hAnsi="Angsana New" w:cs="Angsana New"/>
          <w:color w:val="000000"/>
          <w:sz w:val="32"/>
        </w:rPr>
        <w:t xml:space="preserve"> 31 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มี</w:t>
      </w:r>
      <w:r w:rsidRPr="00AA46CC">
        <w:rPr>
          <w:rFonts w:ascii="Angsana New" w:eastAsia="Times New Roman" w:hAnsi="Angsana New" w:cs="Angsana New"/>
          <w:color w:val="000000"/>
          <w:sz w:val="32"/>
        </w:rPr>
        <w:t>.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>ค</w:t>
      </w:r>
      <w:r w:rsidRPr="00AA46CC">
        <w:rPr>
          <w:rFonts w:ascii="Angsana New" w:eastAsia="Times New Roman" w:hAnsi="Angsana New" w:cs="Angsana New"/>
          <w:color w:val="000000"/>
          <w:sz w:val="32"/>
        </w:rPr>
        <w:t>. 67</w:t>
      </w:r>
      <w:r w:rsidRPr="00AA46CC">
        <w:rPr>
          <w:rFonts w:ascii="Angsana New" w:eastAsia="Times New Roman" w:hAnsi="Angsana New" w:cs="Angsana New" w:hint="cs"/>
          <w:color w:val="000000"/>
          <w:sz w:val="32"/>
          <w:cs/>
        </w:rPr>
        <w:t xml:space="preserve"> </w:t>
      </w:r>
    </w:p>
    <w:p w14:paraId="36C6E233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jc w:val="both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 xml:space="preserve">6. 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งบประมาณ </w:t>
      </w:r>
      <w:r w:rsidRPr="00313AED">
        <w:rPr>
          <w:rFonts w:ascii="Angsana New" w:hAnsi="Angsana New" w:cs="Angsana New"/>
          <w:color w:val="000000"/>
          <w:sz w:val="32"/>
          <w:cs/>
        </w:rPr>
        <w:tab/>
      </w:r>
    </w:p>
    <w:p w14:paraId="06E0973F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ab/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เงินงบประมาณ  </w:t>
      </w:r>
      <w:r w:rsidRPr="00313AED">
        <w:rPr>
          <w:rFonts w:ascii="Angsana New" w:hAnsi="Angsana New" w:cs="Angsana New"/>
          <w:b/>
          <w:bCs/>
          <w:color w:val="000000"/>
          <w:sz w:val="32"/>
        </w:rPr>
        <w:t>70,232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 xml:space="preserve">  บาท</w:t>
      </w:r>
    </w:p>
    <w:p w14:paraId="711701C2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</w:rPr>
        <w:tab/>
      </w:r>
      <w:r w:rsidRPr="00313AED">
        <w:rPr>
          <w:rFonts w:ascii="Angsana New" w:hAnsi="Angsana New" w:cs="Angsana New"/>
          <w:color w:val="000000"/>
          <w:sz w:val="32"/>
        </w:rPr>
        <w:tab/>
      </w:r>
      <w:r w:rsidRPr="00313AED">
        <w:rPr>
          <w:rFonts w:ascii="Angsana New" w:hAnsi="Angsana New" w:cs="Angsana New"/>
          <w:color w:val="000000"/>
          <w:sz w:val="32"/>
          <w:cs/>
        </w:rPr>
        <w:t xml:space="preserve"> เงินอุดหนุนรายหัว </w:t>
      </w:r>
      <w:r w:rsidRPr="00313AED">
        <w:rPr>
          <w:rFonts w:ascii="Angsana New" w:hAnsi="Angsana New" w:cs="Angsana New"/>
          <w:color w:val="000000"/>
          <w:sz w:val="32"/>
        </w:rPr>
        <w:t>70,232</w:t>
      </w:r>
      <w:r w:rsidRPr="00313AED">
        <w:rPr>
          <w:rFonts w:ascii="Angsana New" w:hAnsi="Angsana New" w:cs="Angsana New"/>
          <w:color w:val="AE501E"/>
          <w:sz w:val="32"/>
          <w:cs/>
        </w:rPr>
        <w:t xml:space="preserve"> </w:t>
      </w:r>
      <w:r w:rsidRPr="00313AED">
        <w:rPr>
          <w:rFonts w:ascii="Angsana New" w:hAnsi="Angsana New" w:cs="Angsana New"/>
          <w:color w:val="000000"/>
          <w:sz w:val="32"/>
          <w:cs/>
        </w:rPr>
        <w:t xml:space="preserve">  บาท</w:t>
      </w:r>
    </w:p>
    <w:p w14:paraId="3B9AF28C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284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t xml:space="preserve">7. 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รายละเอียดการใช้งบประมาณ</w:t>
      </w:r>
    </w:p>
    <w:tbl>
      <w:tblPr>
        <w:tblW w:w="10031" w:type="dxa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709"/>
        <w:gridCol w:w="708"/>
        <w:gridCol w:w="851"/>
        <w:gridCol w:w="850"/>
        <w:gridCol w:w="709"/>
        <w:gridCol w:w="851"/>
        <w:gridCol w:w="708"/>
        <w:gridCol w:w="851"/>
      </w:tblGrid>
      <w:tr w:rsidR="0067744C" w:rsidRPr="00313AED" w14:paraId="4C9F198E" w14:textId="77777777" w:rsidTr="0072481E">
        <w:tc>
          <w:tcPr>
            <w:tcW w:w="9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257A6A6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7A0F437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4C5A784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1130FC2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A3E21AF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รวม</w:t>
            </w:r>
          </w:p>
        </w:tc>
      </w:tr>
      <w:tr w:rsidR="0067744C" w:rsidRPr="00313AED" w14:paraId="56F4B160" w14:textId="77777777" w:rsidTr="0072481E">
        <w:tblPrEx>
          <w:tblBorders>
            <w:top w:val="none" w:sz="0" w:space="0" w:color="auto"/>
          </w:tblBorders>
        </w:tblPrEx>
        <w:tc>
          <w:tcPr>
            <w:tcW w:w="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EA43468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C7B28C3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D79669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8B1FE42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F73E1B9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A18DE27" w14:textId="77777777" w:rsidR="0072481E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อุด</w:t>
            </w:r>
          </w:p>
          <w:p w14:paraId="0BA75572" w14:textId="0681514E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หนุน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D85A4B9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เรียนฟรี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0D0A6C" w14:textId="77777777" w:rsidR="0067744C" w:rsidRPr="0072481E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รายได้สถานศึกษา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E55BA6F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อื่นๆ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9DE0F0F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67744C" w:rsidRPr="00313AED" w14:paraId="0A4535BB" w14:textId="77777777" w:rsidTr="0072481E">
        <w:tblPrEx>
          <w:tblBorders>
            <w:top w:val="none" w:sz="0" w:space="0" w:color="auto"/>
          </w:tblBorders>
        </w:tblPrEx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445A4B1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กิจกรรมที่ 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ECBD497" w14:textId="77777777" w:rsidR="0067744C" w:rsidRPr="00313AED" w:rsidRDefault="0067744C" w:rsidP="00313AED">
            <w:pPr>
              <w:numPr>
                <w:ilvl w:val="0"/>
                <w:numId w:val="4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เสนอแบบรายงาน การขอซื้อวัสดุอุปกรณ์</w:t>
            </w:r>
          </w:p>
          <w:p w14:paraId="6CA7B132" w14:textId="77777777" w:rsidR="0067744C" w:rsidRPr="00313AED" w:rsidRDefault="0067744C" w:rsidP="00313AED">
            <w:pPr>
              <w:numPr>
                <w:ilvl w:val="0"/>
                <w:numId w:val="4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ดำเนินการตามขั้นตอน การจัดซื้อ จัดหา</w:t>
            </w:r>
            <w:proofErr w:type="spellStart"/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อุป</w:t>
            </w:r>
            <w:proofErr w:type="spellEnd"/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กรณ์ ครุภัณฑ์ตาม ระเบียบ</w:t>
            </w:r>
          </w:p>
          <w:p w14:paraId="7845AD3E" w14:textId="77777777" w:rsidR="0067744C" w:rsidRPr="00313AED" w:rsidRDefault="0067744C" w:rsidP="00313AED">
            <w:pPr>
              <w:numPr>
                <w:ilvl w:val="0"/>
                <w:numId w:val="4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ประเมินความพอใจในการใช้งานสื่อการเรียนการสอน</w:t>
            </w:r>
          </w:p>
          <w:p w14:paraId="24141AE3" w14:textId="77777777" w:rsidR="0067744C" w:rsidRPr="00313AED" w:rsidRDefault="0067744C" w:rsidP="00313AED">
            <w:pPr>
              <w:numPr>
                <w:ilvl w:val="0"/>
                <w:numId w:val="4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ประเมินผลการใช้งานสื่อการเรียนการสอน</w:t>
            </w:r>
          </w:p>
          <w:p w14:paraId="32583794" w14:textId="77777777" w:rsidR="0067744C" w:rsidRPr="00313AED" w:rsidRDefault="0067744C" w:rsidP="00313AED">
            <w:pPr>
              <w:numPr>
                <w:ilvl w:val="0"/>
                <w:numId w:val="4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จัดทำเอกสารรายงานการดำเนินงานให้ฝ่ายบริหาร</w:t>
            </w:r>
          </w:p>
          <w:p w14:paraId="7D58FCAF" w14:textId="77777777" w:rsidR="0067744C" w:rsidRPr="00313AED" w:rsidRDefault="0067744C" w:rsidP="00313AED">
            <w:pPr>
              <w:numPr>
                <w:ilvl w:val="0"/>
                <w:numId w:val="4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lastRenderedPageBreak/>
              <w:t>นำผลการประเมินไปวางแผนการพัฒนาปีการศึกษาต่อไป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9E2B032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88E5A49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82A807B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60,232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18FBFFB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60,232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C4DD19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562C48D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91B1F1A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0850609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60,232</w:t>
            </w:r>
          </w:p>
        </w:tc>
      </w:tr>
      <w:tr w:rsidR="0067744C" w:rsidRPr="00313AED" w14:paraId="15904268" w14:textId="77777777" w:rsidTr="0072481E">
        <w:tblPrEx>
          <w:tblBorders>
            <w:top w:val="none" w:sz="0" w:space="0" w:color="auto"/>
          </w:tblBorders>
        </w:tblPrEx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C2AEBBA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กิจกรรมที่ 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5A204AB" w14:textId="77777777" w:rsidR="0067744C" w:rsidRPr="00313AED" w:rsidRDefault="0067744C" w:rsidP="00313AED">
            <w:pPr>
              <w:numPr>
                <w:ilvl w:val="0"/>
                <w:numId w:val="5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เสนอแบบรายงานการขอซื้อ และซ่อมแซมวัสดุอุปกรณ์</w:t>
            </w:r>
          </w:p>
          <w:p w14:paraId="2399D7E5" w14:textId="77777777" w:rsidR="0067744C" w:rsidRPr="00313AED" w:rsidRDefault="0067744C" w:rsidP="00313AED">
            <w:pPr>
              <w:numPr>
                <w:ilvl w:val="0"/>
                <w:numId w:val="5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ดำเนินการตามขั้นตอนการจัดซื้อจัดหา ซ่อมแซมอุปกรณ์ ครุภัณฑ์ตามระเบียบ</w:t>
            </w:r>
          </w:p>
          <w:p w14:paraId="5FFC3E29" w14:textId="77777777" w:rsidR="0067744C" w:rsidRPr="00313AED" w:rsidRDefault="0067744C" w:rsidP="00313AED">
            <w:pPr>
              <w:numPr>
                <w:ilvl w:val="0"/>
                <w:numId w:val="5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ประเมินความพอใจในการใช้ห้องจัดเก็บอุปกรณ์สารเคมี</w:t>
            </w:r>
          </w:p>
          <w:p w14:paraId="6AE9A028" w14:textId="77777777" w:rsidR="0067744C" w:rsidRPr="00313AED" w:rsidRDefault="0067744C" w:rsidP="00313AED">
            <w:pPr>
              <w:numPr>
                <w:ilvl w:val="0"/>
                <w:numId w:val="5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ประเมินผลการใช้ห้องจัดเก็บอุปกรณ์สารเคมี</w:t>
            </w:r>
          </w:p>
          <w:p w14:paraId="1FB202A3" w14:textId="77777777" w:rsidR="0067744C" w:rsidRPr="00313AED" w:rsidRDefault="0067744C" w:rsidP="00313AED">
            <w:pPr>
              <w:numPr>
                <w:ilvl w:val="0"/>
                <w:numId w:val="5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จัดทำเอกสารรายงานการดำเนินงานให้ฝ่ายบริหาร</w:t>
            </w:r>
          </w:p>
          <w:p w14:paraId="0B1BF478" w14:textId="77777777" w:rsidR="0067744C" w:rsidRPr="00313AED" w:rsidRDefault="0067744C" w:rsidP="00313AED">
            <w:pPr>
              <w:numPr>
                <w:ilvl w:val="0"/>
                <w:numId w:val="5"/>
              </w:numPr>
              <w:tabs>
                <w:tab w:val="left" w:pos="78"/>
                <w:tab w:val="left" w:pos="362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362" w:hanging="362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นำผลการประเมินไปวางแผนการพัฒนาปีการศึกษาต่อไป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A7E5D7C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CD5393B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018ECF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10,000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5D07724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ind w:left="34" w:hanging="34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10,000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9774EAE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11268A9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A461A8C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E755024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</w:rPr>
              <w:t>10,000</w:t>
            </w:r>
          </w:p>
        </w:tc>
      </w:tr>
      <w:tr w:rsidR="0067744C" w:rsidRPr="00313AED" w14:paraId="2334799B" w14:textId="77777777" w:rsidTr="0072481E">
        <w:tc>
          <w:tcPr>
            <w:tcW w:w="91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A5054A4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รวมทั้งสิ้น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77D7668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</w:rPr>
              <w:t>70,232</w:t>
            </w:r>
          </w:p>
        </w:tc>
      </w:tr>
    </w:tbl>
    <w:p w14:paraId="2F29F2AC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000000"/>
          <w:sz w:val="32"/>
        </w:rPr>
      </w:pPr>
    </w:p>
    <w:p w14:paraId="5427A0CE" w14:textId="77777777" w:rsidR="0072481E" w:rsidRDefault="0072481E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</w:p>
    <w:p w14:paraId="2EE8103E" w14:textId="77777777" w:rsidR="0072481E" w:rsidRDefault="0072481E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</w:p>
    <w:p w14:paraId="4EDC5AFF" w14:textId="77777777" w:rsidR="0072481E" w:rsidRDefault="0072481E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</w:p>
    <w:p w14:paraId="5326F578" w14:textId="77777777" w:rsidR="0072481E" w:rsidRDefault="0072481E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</w:p>
    <w:p w14:paraId="64150793" w14:textId="77777777" w:rsidR="0072481E" w:rsidRDefault="0072481E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</w:p>
    <w:p w14:paraId="7C2AE646" w14:textId="77777777" w:rsidR="0072481E" w:rsidRDefault="0072481E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</w:p>
    <w:p w14:paraId="2FFAB728" w14:textId="77777777" w:rsidR="0072481E" w:rsidRDefault="0072481E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</w:p>
    <w:p w14:paraId="3E15EED3" w14:textId="40513B9E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left="568" w:hanging="284"/>
        <w:jc w:val="both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</w:rPr>
        <w:lastRenderedPageBreak/>
        <w:t xml:space="preserve">8.  </w:t>
      </w: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การประเมินผล</w:t>
      </w:r>
    </w:p>
    <w:tbl>
      <w:tblPr>
        <w:tblW w:w="0" w:type="auto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  <w:gridCol w:w="1660"/>
        <w:gridCol w:w="1960"/>
      </w:tblGrid>
      <w:tr w:rsidR="0067744C" w:rsidRPr="00313AED" w14:paraId="0F037C82" w14:textId="77777777">
        <w:tc>
          <w:tcPr>
            <w:tcW w:w="5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A77D9F5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ตัวชี้วัดความสำเร็จ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F18CE2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วิธีวัด/การประเมิน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7B67DC3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เครื่องมือที่ใช้</w:t>
            </w:r>
          </w:p>
        </w:tc>
      </w:tr>
      <w:tr w:rsidR="0067744C" w:rsidRPr="00313AED" w14:paraId="6FACD1DD" w14:textId="77777777">
        <w:tblPrEx>
          <w:tblBorders>
            <w:top w:val="none" w:sz="0" w:space="0" w:color="auto"/>
          </w:tblBorders>
        </w:tblPrEx>
        <w:tc>
          <w:tcPr>
            <w:tcW w:w="5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3CC3277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 xml:space="preserve">ผลผลิต ( </w:t>
            </w: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</w:rPr>
              <w:t>Outputs )</w:t>
            </w:r>
          </w:p>
          <w:p w14:paraId="1BB8AB4A" w14:textId="77777777" w:rsidR="0067744C" w:rsidRPr="00313AED" w:rsidRDefault="0067744C" w:rsidP="00313AED">
            <w:pPr>
              <w:numPr>
                <w:ilvl w:val="0"/>
                <w:numId w:val="6"/>
              </w:numPr>
              <w:tabs>
                <w:tab w:val="left" w:pos="20"/>
                <w:tab w:val="left" w:pos="283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283" w:hanging="283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นักเรียนจำนวนไม่น้อยกว่า 500 คน ได้รับการพัฒนาศักยภาพทางด้านวิทยาศาสตร์</w:t>
            </w:r>
          </w:p>
          <w:p w14:paraId="1690083B" w14:textId="77777777" w:rsidR="0067744C" w:rsidRPr="00313AED" w:rsidRDefault="0067744C" w:rsidP="00313AED">
            <w:pPr>
              <w:numPr>
                <w:ilvl w:val="0"/>
                <w:numId w:val="6"/>
              </w:numPr>
              <w:tabs>
                <w:tab w:val="left" w:pos="20"/>
                <w:tab w:val="left" w:pos="283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283" w:hanging="283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นักเรียน 100% มีวัสดุ อุปกรณ์ สำหรับในการจัดการเรียนวิชาวิทยาศาสตร์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988AD0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000000"/>
                <w:sz w:val="32"/>
              </w:rPr>
            </w:pPr>
          </w:p>
          <w:p w14:paraId="2D121D10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ตรวจสอบ</w:t>
            </w:r>
          </w:p>
          <w:p w14:paraId="2AF1BDF0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71072D6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000000"/>
                <w:sz w:val="32"/>
              </w:rPr>
            </w:pPr>
          </w:p>
          <w:p w14:paraId="6D123CA1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แบบสำรวจรายการ</w:t>
            </w:r>
          </w:p>
        </w:tc>
      </w:tr>
      <w:tr w:rsidR="0067744C" w:rsidRPr="00313AED" w14:paraId="397E9FA0" w14:textId="77777777">
        <w:tc>
          <w:tcPr>
            <w:tcW w:w="5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3FC0258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ind w:left="34"/>
              <w:rPr>
                <w:rFonts w:ascii="Angsana New" w:hAnsi="Angsana New" w:cs="Angsana New"/>
                <w:b/>
                <w:bCs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ผลลัพธ์ (</w:t>
            </w:r>
            <w:r w:rsidRPr="00313AED">
              <w:rPr>
                <w:rFonts w:ascii="Angsana New" w:hAnsi="Angsana New" w:cs="Angsana New"/>
                <w:b/>
                <w:bCs/>
                <w:color w:val="000000"/>
                <w:sz w:val="32"/>
              </w:rPr>
              <w:t>Outcomes)</w:t>
            </w:r>
          </w:p>
          <w:p w14:paraId="05F2DBF0" w14:textId="77777777" w:rsidR="0067744C" w:rsidRPr="00313AED" w:rsidRDefault="0067744C" w:rsidP="00313AED">
            <w:pPr>
              <w:numPr>
                <w:ilvl w:val="0"/>
                <w:numId w:val="7"/>
              </w:numPr>
              <w:tabs>
                <w:tab w:val="left" w:pos="20"/>
                <w:tab w:val="left" w:pos="283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283" w:hanging="283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นักเรียนพัฒนาศักยภาพทางด้านวิทยาศาสตร์มีความรู้เพิ่มขึ้น  ส่งผลให้มีผลการเรียนทางวิทยาศาสตร์ไม่ต่ำกว่า 1.00 สำหรับนักเรียนที่อ่อน</w:t>
            </w:r>
          </w:p>
          <w:p w14:paraId="50EC443A" w14:textId="77777777" w:rsidR="0067744C" w:rsidRPr="00313AED" w:rsidRDefault="0067744C" w:rsidP="00313AED">
            <w:pPr>
              <w:numPr>
                <w:ilvl w:val="0"/>
                <w:numId w:val="7"/>
              </w:numPr>
              <w:tabs>
                <w:tab w:val="left" w:pos="20"/>
                <w:tab w:val="left" w:pos="283"/>
                <w:tab w:val="left" w:pos="2985"/>
              </w:tabs>
              <w:autoSpaceDE w:val="0"/>
              <w:autoSpaceDN w:val="0"/>
              <w:adjustRightInd w:val="0"/>
              <w:spacing w:line="20" w:lineRule="atLeast"/>
              <w:ind w:left="283" w:hanging="283"/>
              <w:rPr>
                <w:rFonts w:ascii="Angsana New" w:hAnsi="Angsana New" w:cs="Angsana New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นักเรียนได้ใช้สื่อการเรียนการสอน นำไปสู่การพัฒนานักเรียนอย่างมีประสิทธิภาพ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3024E33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000000"/>
                <w:sz w:val="32"/>
              </w:rPr>
            </w:pPr>
          </w:p>
          <w:p w14:paraId="5A7EA7EF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ตรวจสอบ</w:t>
            </w:r>
          </w:p>
          <w:p w14:paraId="47FD5883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D396784" w14:textId="77777777" w:rsidR="0067744C" w:rsidRPr="00313AED" w:rsidRDefault="0067744C" w:rsidP="00313AE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000000"/>
                <w:sz w:val="32"/>
              </w:rPr>
            </w:pPr>
          </w:p>
          <w:p w14:paraId="7E450931" w14:textId="77777777" w:rsidR="0067744C" w:rsidRPr="00313AED" w:rsidRDefault="0067744C" w:rsidP="00313AE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</w:rPr>
            </w:pPr>
            <w:r w:rsidRPr="00313AED">
              <w:rPr>
                <w:rFonts w:ascii="Angsana New" w:hAnsi="Angsana New" w:cs="Angsana New"/>
                <w:color w:val="000000"/>
                <w:sz w:val="32"/>
                <w:cs/>
              </w:rPr>
              <w:t>แบบสำรวจรายการ</w:t>
            </w:r>
          </w:p>
        </w:tc>
      </w:tr>
    </w:tbl>
    <w:p w14:paraId="241DDF80" w14:textId="77777777" w:rsidR="0067744C" w:rsidRPr="00313AED" w:rsidRDefault="0067744C" w:rsidP="00313AED">
      <w:pPr>
        <w:numPr>
          <w:ilvl w:val="0"/>
          <w:numId w:val="8"/>
        </w:numPr>
        <w:tabs>
          <w:tab w:val="left" w:pos="284"/>
          <w:tab w:val="left" w:pos="567"/>
        </w:tabs>
        <w:autoSpaceDE w:val="0"/>
        <w:autoSpaceDN w:val="0"/>
        <w:adjustRightInd w:val="0"/>
        <w:spacing w:line="20" w:lineRule="atLeast"/>
        <w:ind w:left="567" w:hanging="567"/>
        <w:rPr>
          <w:rFonts w:ascii="Angsana New" w:hAnsi="Angsana New" w:cs="Angsana New"/>
          <w:b/>
          <w:bCs/>
          <w:color w:val="000000"/>
          <w:sz w:val="32"/>
        </w:rPr>
      </w:pPr>
      <w:r w:rsidRPr="00313AED">
        <w:rPr>
          <w:rFonts w:ascii="Angsana New" w:hAnsi="Angsana New" w:cs="Angsana New"/>
          <w:b/>
          <w:bCs/>
          <w:color w:val="000000"/>
          <w:sz w:val="32"/>
          <w:cs/>
        </w:rPr>
        <w:t>ผลที่คาดว่าจะได้รับ</w:t>
      </w:r>
    </w:p>
    <w:p w14:paraId="2913F5D6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851"/>
        <w:rPr>
          <w:rFonts w:ascii="Angsana New" w:hAnsi="Angsana New" w:cs="Angsana New"/>
          <w:color w:val="000000"/>
          <w:sz w:val="32"/>
        </w:rPr>
      </w:pPr>
      <w:r w:rsidRPr="00313AED">
        <w:rPr>
          <w:rFonts w:ascii="Angsana New" w:hAnsi="Angsana New" w:cs="Angsana New"/>
          <w:color w:val="000000"/>
          <w:sz w:val="32"/>
          <w:cs/>
        </w:rPr>
        <w:t>นักเรียนได้รับการจัดกิจกรรมการเรียนการสอนวิชาวิทยาศาสตร์ได้อย่างมีประสิทธิภาพ และออกแบบกิจกรรมการเรียนรู้ที่หลากหลายรูปแบบ และมีการพัฒนารูปแบบ และกระบวนการการจัดกิจกรรมการเรียนการสอนของนักเรียนอย่างต่อเนื่องมีผลให้นักเรียนทุกค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7DCADF64" w14:textId="07262B91" w:rsidR="0067744C" w:rsidRDefault="0067744C" w:rsidP="00313AED">
      <w:pPr>
        <w:tabs>
          <w:tab w:val="left" w:pos="2685"/>
        </w:tabs>
        <w:autoSpaceDE w:val="0"/>
        <w:autoSpaceDN w:val="0"/>
        <w:adjustRightInd w:val="0"/>
        <w:spacing w:line="20" w:lineRule="atLeast"/>
        <w:ind w:left="720"/>
        <w:jc w:val="center"/>
        <w:rPr>
          <w:rFonts w:ascii="Angsana New" w:hAnsi="Angsana New" w:cs="Angsana New"/>
          <w:color w:val="000000"/>
          <w:sz w:val="32"/>
        </w:rPr>
      </w:pPr>
    </w:p>
    <w:p w14:paraId="5E62129F" w14:textId="77777777" w:rsidR="001057D2" w:rsidRPr="00313AED" w:rsidRDefault="001057D2" w:rsidP="00313AED">
      <w:pPr>
        <w:tabs>
          <w:tab w:val="left" w:pos="2685"/>
        </w:tabs>
        <w:autoSpaceDE w:val="0"/>
        <w:autoSpaceDN w:val="0"/>
        <w:adjustRightInd w:val="0"/>
        <w:spacing w:line="20" w:lineRule="atLeast"/>
        <w:ind w:left="720"/>
        <w:jc w:val="center"/>
        <w:rPr>
          <w:rFonts w:ascii="Angsana New" w:hAnsi="Angsana New" w:cs="Angsana New"/>
          <w:color w:val="000000"/>
          <w:sz w:val="32"/>
        </w:rPr>
      </w:pPr>
    </w:p>
    <w:p w14:paraId="717BB0E3" w14:textId="77777777" w:rsidR="0067744C" w:rsidRPr="00313AED" w:rsidRDefault="0067744C" w:rsidP="00313AED">
      <w:pPr>
        <w:tabs>
          <w:tab w:val="left" w:pos="2685"/>
        </w:tabs>
        <w:autoSpaceDE w:val="0"/>
        <w:autoSpaceDN w:val="0"/>
        <w:adjustRightInd w:val="0"/>
        <w:spacing w:line="20" w:lineRule="atLeast"/>
        <w:ind w:left="720"/>
        <w:jc w:val="center"/>
        <w:rPr>
          <w:rFonts w:ascii="Angsana New" w:hAnsi="Angsana New" w:cs="Angsana New"/>
          <w:color w:val="000000"/>
          <w:sz w:val="32"/>
        </w:rPr>
      </w:pPr>
    </w:p>
    <w:p w14:paraId="313DEDDA" w14:textId="77777777" w:rsidR="0067744C" w:rsidRPr="00313AED" w:rsidRDefault="0067744C" w:rsidP="00313AED">
      <w:pPr>
        <w:tabs>
          <w:tab w:val="left" w:pos="2685"/>
        </w:tabs>
        <w:autoSpaceDE w:val="0"/>
        <w:autoSpaceDN w:val="0"/>
        <w:adjustRightInd w:val="0"/>
        <w:spacing w:line="20" w:lineRule="atLeast"/>
        <w:ind w:left="720"/>
        <w:jc w:val="center"/>
        <w:rPr>
          <w:rFonts w:ascii="Angsana New" w:hAnsi="Angsana New" w:cs="Angsana New"/>
          <w:color w:val="000000"/>
          <w:sz w:val="32"/>
        </w:rPr>
      </w:pPr>
    </w:p>
    <w:p w14:paraId="2FDA8190" w14:textId="77777777" w:rsidR="0067744C" w:rsidRPr="0072481E" w:rsidRDefault="0067744C" w:rsidP="0072481E">
      <w:pPr>
        <w:tabs>
          <w:tab w:val="left" w:pos="2685"/>
        </w:tabs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color w:val="000000"/>
          <w:sz w:val="32"/>
        </w:rPr>
      </w:pPr>
      <w:r w:rsidRPr="0072481E">
        <w:rPr>
          <w:rFonts w:ascii="Angsana New" w:hAnsi="Angsana New" w:cs="Angsana New"/>
          <w:color w:val="000000"/>
          <w:sz w:val="32"/>
        </w:rPr>
        <w:t>(</w:t>
      </w:r>
      <w:r w:rsidRPr="0072481E">
        <w:rPr>
          <w:rFonts w:ascii="Angsana New" w:hAnsi="Angsana New" w:cs="Angsana New"/>
          <w:color w:val="000000"/>
          <w:sz w:val="32"/>
          <w:cs/>
        </w:rPr>
        <w:t>นางสาวกานต์กนิษฐ์ ส้มเพ็ชร์)</w:t>
      </w:r>
    </w:p>
    <w:p w14:paraId="6CA94215" w14:textId="77777777" w:rsidR="0067744C" w:rsidRPr="0072481E" w:rsidRDefault="0067744C" w:rsidP="0072481E">
      <w:pPr>
        <w:tabs>
          <w:tab w:val="left" w:pos="2685"/>
        </w:tabs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color w:val="000000"/>
          <w:sz w:val="32"/>
        </w:rPr>
      </w:pPr>
      <w:r w:rsidRPr="0072481E">
        <w:rPr>
          <w:rFonts w:ascii="Angsana New" w:hAnsi="Angsana New" w:cs="Angsana New"/>
          <w:color w:val="000000"/>
          <w:sz w:val="32"/>
          <w:cs/>
        </w:rPr>
        <w:t>ผู้เสนอโครงการ</w:t>
      </w:r>
    </w:p>
    <w:p w14:paraId="1D548EDF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4FF9BEC1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3B17BF5D" w14:textId="54D5C018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273741C5" w14:textId="0DE2EF5F" w:rsidR="0072481E" w:rsidRDefault="0072481E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5605C9F4" w14:textId="3721898E" w:rsidR="0072481E" w:rsidRDefault="0072481E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1CA6E65A" w14:textId="49DFD566" w:rsidR="0072481E" w:rsidRDefault="0072481E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2B0A8791" w14:textId="4DFF9387" w:rsidR="0072481E" w:rsidRDefault="0072481E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60CB7151" w14:textId="77777777" w:rsidR="0072481E" w:rsidRDefault="0072481E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1915370B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(นาง</w:t>
      </w:r>
      <w:proofErr w:type="spellStart"/>
      <w:r>
        <w:rPr>
          <w:rFonts w:ascii="Angsana New" w:hAnsi="Angsana New" w:cs="Angsana New"/>
          <w:sz w:val="32"/>
          <w:cs/>
        </w:rPr>
        <w:t>วรวรร</w:t>
      </w:r>
      <w:proofErr w:type="spellEnd"/>
      <w:r>
        <w:rPr>
          <w:rFonts w:ascii="Angsana New" w:hAnsi="Angsana New" w:cs="Angsana New"/>
          <w:sz w:val="32"/>
          <w:cs/>
        </w:rPr>
        <w:t>ณ  พิมพ์แสง)</w:t>
      </w:r>
    </w:p>
    <w:p w14:paraId="5DED55D2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หัวหน้าฝ่ายบริหารวิชาการ</w:t>
      </w:r>
    </w:p>
    <w:p w14:paraId="7502354C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ผู้เห็นชอบโครงการ</w:t>
      </w:r>
    </w:p>
    <w:p w14:paraId="70C3A6E8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1CE70DB1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6704F912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44D4031A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(นาย</w:t>
      </w:r>
      <w:proofErr w:type="spellStart"/>
      <w:r>
        <w:rPr>
          <w:rFonts w:ascii="Angsana New" w:hAnsi="Angsana New" w:cs="Angsana New"/>
          <w:sz w:val="32"/>
          <w:cs/>
        </w:rPr>
        <w:t>พิเชฎ</w:t>
      </w:r>
      <w:proofErr w:type="spellEnd"/>
      <w:r>
        <w:rPr>
          <w:rFonts w:ascii="Angsana New" w:hAnsi="Angsana New" w:cs="Angsana New"/>
          <w:sz w:val="32"/>
          <w:cs/>
        </w:rPr>
        <w:t xml:space="preserve"> บุญ</w:t>
      </w:r>
      <w:proofErr w:type="spellStart"/>
      <w:r>
        <w:rPr>
          <w:rFonts w:ascii="Angsana New" w:hAnsi="Angsana New" w:cs="Angsana New"/>
          <w:sz w:val="32"/>
          <w:cs/>
        </w:rPr>
        <w:t>ญา</w:t>
      </w:r>
      <w:proofErr w:type="spellEnd"/>
      <w:r>
        <w:rPr>
          <w:rFonts w:ascii="Angsana New" w:hAnsi="Angsana New" w:cs="Angsana New"/>
          <w:sz w:val="32"/>
          <w:cs/>
        </w:rPr>
        <w:t>)</w:t>
      </w:r>
    </w:p>
    <w:p w14:paraId="1487D4F0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รองผู้อำนวยการฝ่ายวิชาการ</w:t>
      </w:r>
    </w:p>
    <w:p w14:paraId="3A00C285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ผู้เห็นชอบโครงการ</w:t>
      </w:r>
    </w:p>
    <w:p w14:paraId="4A333F28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2B0ACF61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58C27AA7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</w:p>
    <w:p w14:paraId="37E83E46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(นาย</w:t>
      </w:r>
      <w:proofErr w:type="spellStart"/>
      <w:r>
        <w:rPr>
          <w:rFonts w:ascii="Angsana New" w:hAnsi="Angsana New" w:cs="Angsana New"/>
          <w:sz w:val="32"/>
          <w:cs/>
        </w:rPr>
        <w:t>พัฒ</w:t>
      </w:r>
      <w:proofErr w:type="spellEnd"/>
      <w:r>
        <w:rPr>
          <w:rFonts w:ascii="Angsana New" w:hAnsi="Angsana New" w:cs="Angsana New"/>
          <w:sz w:val="32"/>
          <w:cs/>
        </w:rPr>
        <w:t>นพง</w:t>
      </w:r>
      <w:proofErr w:type="spellStart"/>
      <w:r>
        <w:rPr>
          <w:rFonts w:ascii="Angsana New" w:hAnsi="Angsana New" w:cs="Angsana New"/>
          <w:sz w:val="32"/>
          <w:cs/>
        </w:rPr>
        <w:t>ษ์</w:t>
      </w:r>
      <w:proofErr w:type="spellEnd"/>
      <w:r>
        <w:rPr>
          <w:rFonts w:ascii="Angsana New" w:hAnsi="Angsana New" w:cs="Angsana New"/>
          <w:sz w:val="32"/>
          <w:cs/>
        </w:rPr>
        <w:t xml:space="preserve">   สีกา)</w:t>
      </w:r>
    </w:p>
    <w:p w14:paraId="63A9C298" w14:textId="77777777" w:rsidR="00FD7ECD" w:rsidRDefault="00FD7ECD" w:rsidP="00FD7ECD">
      <w:pPr>
        <w:spacing w:line="20" w:lineRule="atLeast"/>
        <w:jc w:val="center"/>
        <w:rPr>
          <w:rFonts w:ascii="Angsan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ผู้อำนวยการโรงเรียนศรีสำโรงชน</w:t>
      </w:r>
      <w:proofErr w:type="spellStart"/>
      <w:r>
        <w:rPr>
          <w:rFonts w:ascii="Angsana New" w:hAnsi="Angsana New" w:cs="Angsana New"/>
          <w:sz w:val="32"/>
          <w:cs/>
        </w:rPr>
        <w:t>ูป</w:t>
      </w:r>
      <w:proofErr w:type="spellEnd"/>
      <w:r>
        <w:rPr>
          <w:rFonts w:ascii="Angsana New" w:hAnsi="Angsana New" w:cs="Angsana New"/>
          <w:sz w:val="32"/>
          <w:cs/>
        </w:rPr>
        <w:t>ถัมภ์</w:t>
      </w:r>
    </w:p>
    <w:p w14:paraId="029B1FC8" w14:textId="77777777" w:rsidR="00FD7ECD" w:rsidRDefault="00FD7ECD" w:rsidP="00FD7ECD">
      <w:pPr>
        <w:spacing w:line="20" w:lineRule="atLeast"/>
        <w:jc w:val="center"/>
        <w:rPr>
          <w:rFonts w:ascii="Angsana New" w:eastAsia="Cordia New" w:hAnsi="Angsana New" w:cs="Angsana New"/>
          <w:sz w:val="32"/>
        </w:rPr>
      </w:pPr>
      <w:r>
        <w:rPr>
          <w:rFonts w:ascii="Angsana New" w:hAnsi="Angsana New" w:cs="Angsana New"/>
          <w:sz w:val="32"/>
          <w:cs/>
        </w:rPr>
        <w:t>ผู้อนุมัติโครงการ</w:t>
      </w:r>
    </w:p>
    <w:p w14:paraId="2A85DD52" w14:textId="77777777" w:rsidR="0067744C" w:rsidRPr="00313AED" w:rsidRDefault="0067744C" w:rsidP="00313AED">
      <w:pPr>
        <w:tabs>
          <w:tab w:val="left" w:pos="2685"/>
        </w:tabs>
        <w:autoSpaceDE w:val="0"/>
        <w:autoSpaceDN w:val="0"/>
        <w:adjustRightInd w:val="0"/>
        <w:spacing w:line="20" w:lineRule="atLeast"/>
        <w:ind w:left="720"/>
        <w:jc w:val="center"/>
        <w:rPr>
          <w:rFonts w:ascii="Angsana New" w:hAnsi="Angsana New" w:cs="Angsana New"/>
          <w:b/>
          <w:bCs/>
          <w:color w:val="000000"/>
          <w:sz w:val="32"/>
        </w:rPr>
      </w:pPr>
    </w:p>
    <w:p w14:paraId="6C886F19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ind w:firstLine="851"/>
        <w:rPr>
          <w:rFonts w:ascii="Angsana New" w:hAnsi="Angsana New" w:cs="Angsana New"/>
          <w:b/>
          <w:bCs/>
          <w:color w:val="000000"/>
          <w:sz w:val="32"/>
        </w:rPr>
      </w:pPr>
    </w:p>
    <w:p w14:paraId="0B41594F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000000"/>
          <w:sz w:val="32"/>
        </w:rPr>
      </w:pPr>
    </w:p>
    <w:p w14:paraId="650BF234" w14:textId="77777777" w:rsidR="0067744C" w:rsidRPr="00313AED" w:rsidRDefault="0067744C" w:rsidP="00313AED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000000"/>
          <w:sz w:val="32"/>
        </w:rPr>
      </w:pPr>
    </w:p>
    <w:p w14:paraId="2AE458BD" w14:textId="77777777" w:rsidR="0072481E" w:rsidRDefault="0072481E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</w:p>
    <w:p w14:paraId="7BF5C12D" w14:textId="77777777" w:rsidR="0072481E" w:rsidRDefault="0072481E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</w:p>
    <w:p w14:paraId="1E55EB9D" w14:textId="77777777" w:rsidR="0072481E" w:rsidRDefault="0072481E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</w:p>
    <w:p w14:paraId="713835F4" w14:textId="77777777" w:rsidR="0072481E" w:rsidRDefault="0072481E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</w:p>
    <w:p w14:paraId="4239722F" w14:textId="77777777" w:rsidR="0072481E" w:rsidRDefault="0072481E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</w:p>
    <w:p w14:paraId="5D2CC5AB" w14:textId="77777777" w:rsidR="0072481E" w:rsidRDefault="0072481E" w:rsidP="00313AED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</w:p>
    <w:p w14:paraId="20C69F64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  <w:r w:rsidRPr="0072481E">
        <w:rPr>
          <w:rFonts w:ascii="Angsana New" w:hAnsi="Angsana New" w:cs="Angsana New"/>
          <w:b/>
          <w:bCs/>
          <w:color w:val="000000"/>
          <w:sz w:val="32"/>
          <w:cs/>
        </w:rPr>
        <w:lastRenderedPageBreak/>
        <w:t>รายละเอียดค่าใช้จ่าย</w:t>
      </w:r>
    </w:p>
    <w:p w14:paraId="7EDD726D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  <w:r w:rsidRPr="0072481E">
        <w:rPr>
          <w:rFonts w:ascii="Angsana New" w:hAnsi="Angsana New" w:cs="Angsana New"/>
          <w:b/>
          <w:bCs/>
          <w:color w:val="000000"/>
          <w:sz w:val="32"/>
          <w:cs/>
        </w:rPr>
        <w:t>โครงการ พัฒนาการจัดการเรียนรู้วิทยาศาสตร์ (รหัส 604.3)</w:t>
      </w:r>
    </w:p>
    <w:p w14:paraId="107BBB28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  <w:r w:rsidRPr="0072481E">
        <w:rPr>
          <w:rFonts w:ascii="Angsana New" w:hAnsi="Angsana New" w:cs="Angsana New"/>
          <w:b/>
          <w:bCs/>
          <w:color w:val="000000"/>
          <w:sz w:val="32"/>
          <w:cs/>
        </w:rPr>
        <w:t>ฝ่าย  วิชาการ</w:t>
      </w:r>
    </w:p>
    <w:p w14:paraId="75C7B53C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b/>
          <w:bCs/>
          <w:color w:val="000000"/>
          <w:sz w:val="32"/>
        </w:rPr>
      </w:pPr>
      <w:r w:rsidRPr="0072481E">
        <w:rPr>
          <w:rFonts w:ascii="Angsana New" w:hAnsi="Angsana New" w:cs="Angsana New"/>
          <w:b/>
          <w:bCs/>
          <w:color w:val="000000"/>
          <w:sz w:val="32"/>
          <w:cs/>
        </w:rPr>
        <w:t xml:space="preserve">งบประมาณที่ได้รับ   จำนวน </w:t>
      </w:r>
      <w:r w:rsidRPr="0072481E">
        <w:rPr>
          <w:rFonts w:ascii="Angsana New" w:hAnsi="Angsana New" w:cs="Angsana New"/>
          <w:b/>
          <w:bCs/>
          <w:color w:val="AE501E"/>
          <w:sz w:val="32"/>
          <w:cs/>
        </w:rPr>
        <w:t xml:space="preserve"> </w:t>
      </w:r>
      <w:r w:rsidRPr="0072481E">
        <w:rPr>
          <w:rFonts w:ascii="Angsana New" w:hAnsi="Angsana New" w:cs="Angsana New"/>
          <w:b/>
          <w:bCs/>
          <w:color w:val="000000"/>
          <w:sz w:val="32"/>
          <w:cs/>
        </w:rPr>
        <w:t>70,232 บาท     ปีการศึกษา  2565</w:t>
      </w:r>
    </w:p>
    <w:p w14:paraId="0980B87C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color w:val="000000"/>
          <w:sz w:val="32"/>
        </w:rPr>
      </w:pPr>
      <w:r w:rsidRPr="0072481E">
        <w:rPr>
          <w:rFonts w:ascii="Angsana New" w:hAnsi="Angsana New" w:cs="Angsana New"/>
          <w:color w:val="000000"/>
          <w:sz w:val="32"/>
        </w:rPr>
        <w:t>________________________________________________________________________________</w:t>
      </w:r>
    </w:p>
    <w:p w14:paraId="2A321FED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000000"/>
          <w:sz w:val="32"/>
        </w:rPr>
      </w:pPr>
      <w:r w:rsidRPr="0072481E">
        <w:rPr>
          <w:rFonts w:ascii="Angsana New" w:hAnsi="Angsana New" w:cs="Angsana New"/>
          <w:b/>
          <w:bCs/>
          <w:color w:val="000000"/>
          <w:sz w:val="32"/>
          <w:cs/>
        </w:rPr>
        <w:t>กิจกรรมที่ 1 พัฒนาสื่อการเรียนการสอนกลุ่มสาระการเรียนรู้วิทยาศาสตร์</w:t>
      </w:r>
    </w:p>
    <w:tbl>
      <w:tblPr>
        <w:tblW w:w="10031" w:type="dxa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555"/>
        <w:gridCol w:w="3260"/>
        <w:gridCol w:w="992"/>
        <w:gridCol w:w="992"/>
        <w:gridCol w:w="1276"/>
        <w:gridCol w:w="1276"/>
      </w:tblGrid>
      <w:tr w:rsidR="0072481E" w:rsidRPr="0072481E" w14:paraId="653DEE18" w14:textId="77777777" w:rsidTr="00C86401"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FF876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ที่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F9B4F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รหัส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A00C9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100B2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8861C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1D143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ราคารวม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9E8AC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แหล่งงบประมาณ</w:t>
            </w:r>
          </w:p>
        </w:tc>
      </w:tr>
      <w:tr w:rsidR="0072481E" w:rsidRPr="0072481E" w14:paraId="1DF4F5C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E402B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48BA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305699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2713F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กระจกนาฬิกา 50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36D52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9C503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BE7BB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1900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9DE41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เงินอุดหนุนรายหัว </w:t>
            </w:r>
          </w:p>
          <w:p w14:paraId="5345204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และอื่นๆ</w:t>
            </w:r>
          </w:p>
        </w:tc>
      </w:tr>
      <w:tr w:rsidR="0072481E" w:rsidRPr="0072481E" w14:paraId="37CDCE1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868C6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C5C1A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2010214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A238B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กล่องถ่านไฟฉาย 4 ก้อน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67C98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AA5D1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C10AA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C35CD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F899359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69343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04B0E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2012080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02FA5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เครื่องกลฟิสิกส์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4B8C0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4835B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2,000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40D46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20DB4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4AC5EC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E6CBF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2CC97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2014095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3A575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ชุดคลื่นเสียงพร้อมหูฟัง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356E6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D988C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3,800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6079C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3800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2CB87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1909A49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BDCE9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AA605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2019105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3E2D3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สายไฟ 50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cm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พร้อมแจ๊คเสียบคู่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59616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F9D49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5DF6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1100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BDF5E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0C89BC6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7B886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2DE0B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2019252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12C26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หม้อแปลงโวลต์ต่ำ 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AC/DC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B7E8F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72255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2500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10AA3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5DFD3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A62D10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0CBE8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F5A1A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2019420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47331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หลอดไฟ 2.5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V (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10 อัน/ชุด)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801F1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35D3D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0C4C5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DAC92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52DAB2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FAC64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96450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2019430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E1E05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หลอดไฟ 6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V (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10 อัน/ชุด)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689DE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7DC1F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87ED6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ABC19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65AACD7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0B91C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E3F88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3010022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C305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กรวยแก้วก้านสั้น 70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BF759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0E93C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47C0B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B8DF4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4E8DA56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A58C3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01319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3010070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D7267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กระดาษกรองขนาด 11 ซม.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EBBC8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AC9FD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7C232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5CEC7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8172427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0D032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3F331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3010105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986C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กระดาษโครมาโทรกราฟ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ฟี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7E8E9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3257C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5D79D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17976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6176648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D2C3C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ACD0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3010155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BF15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 พี.เอช. 1-14 ยูนิ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เวอร์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แซล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B1438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79876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4CA56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724D9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A5609A3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BBBC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3AC33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3011104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5F79C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ขาตั้งฐานสี่เหลี่ยม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CFC9F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84008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1598F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1520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9AAF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EA50CEA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BC695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22E2A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3013016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5D56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000000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จานเพาะเชื้อพลาสติก 90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x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15 มม. </w:t>
            </w:r>
          </w:p>
          <w:p w14:paraId="6CCBD9F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(10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คู่/ชุด)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76C44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54E44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C68E1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463D2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84848F1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ED174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A276A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3013020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ADB9C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จานหลุมพลาสติก (5 อัน/ชุด)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BC14F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7CA77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30428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7478B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BB6204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23296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93FA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3014540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0C73B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ช้อนตักสารเบอร์ 1 (พลาสติก)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C0F3B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52E6C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6C7A0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92EDB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A9C54D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022B6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46CFF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3015134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A4817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ตะแกรงลวดเคลือบเซรา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มิก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0739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3E4E5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503B2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FAB91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05F0FB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709F7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A36C4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3016057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7CDE6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ถุงมือยางขาว 100 อัน/กล่อง 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Size 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6C87E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A79AF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F1BA7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8B70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8A1E92C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EB852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5EFC3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3016058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FDD6E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ถุงมือยางขาว 100 อัน/กล่อง 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Size 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9C2A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1DEBC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EBA42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04A10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33BE4CC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7B2B3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lastRenderedPageBreak/>
              <w:t>20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354B2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3016060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90C1C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ถุงมือ 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nitrile (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สีฟ้า)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67BCD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C5AA5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2420E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0EDCD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99A1078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C5502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A0030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3016069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A0820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ถ้วยตวงพลาสติก (4 ขนาด/ชุด)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A9FF2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AE00C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6110C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CCD8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5F5B2FB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76BC5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24FD6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3016109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1AF69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ที่ตั้ง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ปิเปตต์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(แนวนอน)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720CD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62763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5E9A2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4C0F5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210EA70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E0255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066D5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3016150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9DE63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แท่งแก้วคนสาร (10 อัน/ชุด)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96BC7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C979F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5A182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5CAAC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123EA7B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FEA97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B8582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3016268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1BB2A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บิวเรตต์พลาสติก 50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A1979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42784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0CA9C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1100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DB53A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DC1D671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E743D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22F3D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3018159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F22DD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ลูกยางหลอดหยด (10 อัน/ชุด)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D47E2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F9305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BFF84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A3CB7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8655A47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4CA60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8B74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3019310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0BBC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หลอดหยด 10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cm (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10 อัน/ชุด)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42BC4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3E748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09D68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77F7A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29DAA74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4512A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E8BD9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3019312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BD796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2481E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หลอดหยดสารพลาสติก 3</w:t>
            </w:r>
            <w:r w:rsidRPr="0072481E">
              <w:rPr>
                <w:rFonts w:ascii="Angsana New" w:hAnsi="Angsana New" w:cs="Angsana New"/>
                <w:color w:val="000000"/>
                <w:sz w:val="29"/>
                <w:szCs w:val="29"/>
              </w:rPr>
              <w:t xml:space="preserve"> mL (</w:t>
            </w:r>
            <w:r w:rsidRPr="0072481E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20 อัน/ชุด)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E67B4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14CC2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E8E13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228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13D34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C34B13B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A1058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AAC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3090015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CB0CE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Acetic acid (CH</w:t>
            </w:r>
            <w:r w:rsidRPr="0072481E">
              <w:rPr>
                <w:rFonts w:ascii="Angsana New" w:hAnsi="Angsana New" w:cs="Angsana New"/>
                <w:color w:val="000000"/>
                <w:sz w:val="32"/>
                <w:vertAlign w:val="subscript"/>
              </w:rPr>
              <w:t>3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COOH) 6 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BAEDF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489DE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DDCFE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7E955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6C03C6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7FF0D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480C4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3090095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0AD56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Ammonium chloride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A9CED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70388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35CF7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65C19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E0D059C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DB36D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D442C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3091010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13AB1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Barium chloride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98159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80C8C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A23C8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F7D0A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36BD810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9D3B8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01FF5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3091030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AE71A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Benedict’s solution 450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4A9F2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C7AD3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4E382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CE24F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AE30AD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4CC59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44FB5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3091045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6BD98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Biuret solution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84F97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6339D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B0129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C5874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7773BD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2339A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67EFA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3091070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61725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Bromothymol blue 100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6B846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C39B1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20BCB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F53EC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755B7D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3F098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5CA3B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3091095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021F2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Calcium Carbonate chip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726D1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D0F01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97742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50C9A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DCE5D59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7A330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048C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3091110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99843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Calcium chloride 350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72D8B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F2074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0D29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06614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F0F4203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DFEB8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5BB63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3091270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69645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คอป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เปอร์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(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II)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ซัลเฟต (จุนสี) 450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3A748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96527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E661C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41816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765E863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6439E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0DC0A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3092020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A3FAC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น้ำกลั่นบริสุทธิ์ 1000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D80AF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2996C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8AED9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CABA9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3B4AB62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90DF2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CDB60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3092060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CE1D9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เอทิลแอลกอฮอล์ 95% 5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Lt.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51EFE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6DB77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24AAA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4200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B3684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D4840E9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1FB9E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2B8A9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3092145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709B1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กลีเซอรอล 250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FBCD0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F64EE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3EC6D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210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5E2F4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6F03149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EEF22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CB9A6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3092165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EF470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Hexane 450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84705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D6BE8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5823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5F529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F076A7A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9FB3D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C2C4F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3092170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0A7E8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Hydrogen peroxide 12% 450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A61D7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C4950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95F59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FCCB1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22D61E6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8C843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BA01A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3092180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DE80A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Hydrochloric </w:t>
            </w:r>
            <w:proofErr w:type="gramStart"/>
            <w:r w:rsidRPr="0072481E">
              <w:rPr>
                <w:rFonts w:ascii="Angsana New" w:hAnsi="Angsana New" w:cs="Angsana New"/>
                <w:color w:val="000000"/>
                <w:sz w:val="32"/>
              </w:rPr>
              <w:t>acid(</w:t>
            </w:r>
            <w:proofErr w:type="gramEnd"/>
            <w:r w:rsidRPr="0072481E">
              <w:rPr>
                <w:rFonts w:ascii="Angsana New" w:hAnsi="Angsana New" w:cs="Angsana New"/>
                <w:color w:val="000000"/>
                <w:sz w:val="32"/>
              </w:rPr>
              <w:t>HCl) 6M 450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FA021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2F4FD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171EB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01EEA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E4C905C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11773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18525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3093025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1B1B0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สารละลายไอโอดีน 1% 100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E8FCC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36A70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B2829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49E7C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C1D917A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4AEA9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15C06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3093030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82EF5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สารละลายไอโอดีน 1% 450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24676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9F6D8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3993B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E555E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388CB63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62DA3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5B966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3096150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A6B0E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Potassium 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</w:rPr>
              <w:t>permanganat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100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DCAD6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F570C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F4881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16AA1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C3E7164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EF7F4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F30A0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3097040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D5A29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สารละลายซาฟรา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นิน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100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CA423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5BBC0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4A512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175C5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D478D9C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90BF8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lastRenderedPageBreak/>
              <w:t>48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0F77D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3097075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75C4A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Sodium carbonate 350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0722E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D39E2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67705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4DDDE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BBDD9B1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10829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6E004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3097085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0D19C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Sodium chloride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A1CDE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656AD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BFA17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A29F1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FB4B17F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555F2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310F3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3097111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20E6E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Sodium </w:t>
            </w:r>
            <w:proofErr w:type="gramStart"/>
            <w:r w:rsidRPr="0072481E">
              <w:rPr>
                <w:rFonts w:ascii="Angsana New" w:hAnsi="Angsana New" w:cs="Angsana New"/>
                <w:color w:val="000000"/>
                <w:sz w:val="32"/>
              </w:rPr>
              <w:t>hydroxide(</w:t>
            </w:r>
            <w:proofErr w:type="gramEnd"/>
            <w:r w:rsidRPr="0072481E">
              <w:rPr>
                <w:rFonts w:ascii="Angsana New" w:hAnsi="Angsana New" w:cs="Angsana New"/>
                <w:color w:val="000000"/>
                <w:sz w:val="32"/>
              </w:rPr>
              <w:t>NaOH) 2.5 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46070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876CD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67EFF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6CB6F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F54A860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0A27B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A22B0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3097120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59E1C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Sodium hydrogen carbonate NaHCO</w:t>
            </w:r>
            <w:r w:rsidRPr="0072481E">
              <w:rPr>
                <w:rFonts w:ascii="Angsana New" w:hAnsi="Angsana New" w:cs="Angsana New"/>
                <w:color w:val="000000"/>
                <w:sz w:val="32"/>
                <w:vertAlign w:val="subscript"/>
              </w:rPr>
              <w:t>3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3712D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D9A40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75B08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01EFA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93BDC7C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CC2D4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F13AA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3097145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6323C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Sodium nitrate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607BB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76B69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4828B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4E7D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FB0F36F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866CC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08893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3097160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855BF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Sodium phosphate 100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263A7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9EE83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3F43F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1E7D1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FA897AF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779F4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2611E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3097170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88A93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Sodium sulfate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D0CA4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ED903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C34AB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15AD5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84163C6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CFF8A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83F87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3097210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DFAB1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Sucrose 450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B49F7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55DAD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BA333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4AAFA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5F3E7D8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9D6F0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BA5AE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4010115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3E428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เซลโลเฟน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ขนาด 36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x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40 นิ้ว  (5 แผ่น/ชุด)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8C3E5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407A1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982F6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5E551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E6E6B43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1206A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9750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4011135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0296A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เข็มเขี่ยเชื้อปลายแหลม 6 นิ้ว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5AF6B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B68C3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2ED2E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5CEFF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FBAAD5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15BA5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9A5CA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4016265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E0F2E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ใบมีดกวนหนวด (5 ใบ/ชุด)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D3039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3CE3B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F897A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DDE58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9139EF6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98481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121BE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4017050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C64C2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ปากคีบสแตน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เล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 12.5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656EE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5D81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4640F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1980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381F4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20C4C0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C60C8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DA48C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6018205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265ED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โวลต์มิเตอร์ ( ช่วงการวัด 0-3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V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0-15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V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0-30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V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และ 0-300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V)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12586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D6DEA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29A2E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2400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5C8FF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989C346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CE6D9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4EC55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6019515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F4AC9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แอมมิเตอร์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8EC40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01FA0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E2E4E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2400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74F28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C39C66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1502C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19A9C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7010075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91E97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กระดาษกราฟ (100 แผ่น)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B6555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F4E60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28E13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55235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A6CD0B8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7E2D2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97C8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7010130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EB16C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กระดาษทรายเบอร์ 1 (5 แผ่น/ชุด)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D6632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A5CCB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AB7F9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4BAE5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822DD8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8FFFC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5371F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7010167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471AD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กระดาษลอกลาย (10 แผ่น/ชุด)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DE9B3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F4EA9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D86E6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0F830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275476F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98E45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7D0A8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7012061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0A32A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ค้อนยาง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46782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7B51B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F9ED1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0838B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BC16A5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423D9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40F8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7015035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897CD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ฐานหลอดไฟ พร้อมหลอด 2.5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V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และ 6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V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87557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E6AD2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8D220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5F72B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E89B401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1A6A5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6E95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7015060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74A4A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ดินน้ำมัน (12 ก้อน/ชุด)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DE28D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D2599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C49FC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322A3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BC9F2E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CB5D2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C1BCB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7016140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71BBF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เทียนไข (10 แท่ง/ห่อ)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455D8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22F47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0957F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7F82C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21ED83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78482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740D7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7017215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34F17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แผ่นสังกะสี 20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1FF8E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9DC41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7862F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79C2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9BB1404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5A69B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9644E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7017302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DD5CC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แผ่นอลูมิเนียม 40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3E285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9EAC2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40565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1300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3D74E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DC5E31A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FBC39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8AF4C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7017325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DD8BB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พู่กันเบอร์ 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45333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CA68A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1D6D7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912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FD3AC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72763ED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A6365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lastRenderedPageBreak/>
              <w:t>72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80400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7019161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267B1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สีผสมอาหารชนิดน้ำ สีเขียว 28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4CA36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24966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AAE94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C4060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5BAD5FC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3155D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B6CB4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7019163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A2642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สีผสมอาหารชนิดน้ำ สีแดง 28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E8E67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DE22D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EB9A7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9204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42E99C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AFF53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603D6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20191102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20E8F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สายไฟพร้อมคลิปปากจระเข้ 2 ข้าง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9552C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962F8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A9482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419CF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119D3FB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CF158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7AB86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30102032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00729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โกร่งและที่บดสาร 100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39401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5D348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B6296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5EBA3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7A78AC6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E5F70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43E11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30160653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1F81E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ถ้วยกระเบื้อง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C7647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670D1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6D101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0FA7D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362EA92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839E5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5DD28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</w:rPr>
              <w:t>862040102100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62995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ขวดรูปชมพู่ปากแคบ 100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A0FC6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FFC53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3DF25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86331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CFDD7CA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CDCE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77570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</w:rPr>
              <w:t>864062001100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522AD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ขวดวัดปริมาตร 100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cc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จุดพลาสติก 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Class 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4253A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8FBD1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56785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52AE8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3A3CCF6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4C586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79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E8DA6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</w:rPr>
              <w:t>864062001250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0FCA4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ขวดวัดปริมาตร 250</w:t>
            </w: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cc </w:t>
            </w: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จุดพลาสติก </w:t>
            </w: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</w:rPr>
              <w:t>Class 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D0FC3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68705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190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AAB9C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A717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5683D94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EE919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53430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30G190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3EB40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ปิ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เปตแบบมีขีด 10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cc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8DB75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BEE74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BC9AB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883BB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72185E3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0F213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7B367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30Y220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E659F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เทอร์โมมิเตอร์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สเกล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0-200 ํ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170D1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5CE39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434A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B5D7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1FD3D23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1A195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4B5AE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EB152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 100 ปอนด์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974CB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แพ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็ค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66DEA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362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785BC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362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6684B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00BDF07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1F427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534B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03D20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กระดาษแก้ว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9E35C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830E0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BF106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E5B0D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1F22B04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BFB0B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EB5D5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69619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กะละมังพลาสติก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D17A7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532A0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80146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9A8BC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BEB3D9B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68EF8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85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B9D4E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2A5B7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ถาดพลาสติก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04D10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D4EF9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F81DB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99CA1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238C9AEA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A74E4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86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73EED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9F56A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แผ่นใส เขียน (</w:t>
            </w: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BASIC </w:t>
            </w:r>
            <w:r w:rsidRPr="007248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กล่อง 100 แผ่น)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CCDB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182C3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6552C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616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24C45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1F14CF21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1FD90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87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D5A91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C50FD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ถ่าน 9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V 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พานาโซนิค ก้อนดำ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FD197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C8030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2971A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FAA18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4D828490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5AF94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1A264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3A896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กระดาษ  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A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4 70 แกรม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FB6A6B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28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รีม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27647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46383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2940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E69F8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696B75E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245AA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89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B6D0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4740B6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ลวดเย็บ เบอร์ 10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 xml:space="preserve"> MAX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2E74A1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กล่อง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1200A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AF547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420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483E9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6390BB6B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05830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80F41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201D6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กระดาษปรุ</w:t>
            </w:r>
            <w:proofErr w:type="spellStart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๊ฟ</w:t>
            </w:r>
            <w:proofErr w:type="spellEnd"/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(แผ่นใหญ่)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A158BA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proofErr w:type="gramStart"/>
            <w:r w:rsidRPr="0072481E">
              <w:rPr>
                <w:rFonts w:ascii="Angsana New" w:hAnsi="Angsana New" w:cs="Angsana New"/>
                <w:color w:val="000000"/>
                <w:sz w:val="32"/>
              </w:rPr>
              <w:t>50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 แผ่น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9A7FB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21B23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BDFC9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E6C4ABB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72F46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16E8E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CF2162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เทปกาว 2 หน้าบาง  0.75 นิ้ว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48920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10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ม้วน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17422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50C42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300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82EA8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547113A5" w14:textId="77777777" w:rsidTr="00C86401">
        <w:tblPrEx>
          <w:tblBorders>
            <w:top w:val="none" w:sz="0" w:space="0" w:color="auto"/>
          </w:tblBorders>
        </w:tblPrEx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7BD44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92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8B9AC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EBECA1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ลวดเสียบ </w:t>
            </w:r>
            <w:r w:rsidRPr="0072481E">
              <w:rPr>
                <w:rFonts w:ascii="Angsana New" w:hAnsi="Angsana New" w:cs="Angsana New"/>
                <w:color w:val="000000"/>
                <w:sz w:val="32"/>
              </w:rPr>
              <w:t>No.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>00 ตราม้า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85AEA7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20</w:t>
            </w:r>
            <w:r w:rsidRPr="0072481E">
              <w:rPr>
                <w:rFonts w:ascii="Angsana New" w:hAnsi="Angsana New" w:cs="Angsana New"/>
                <w:color w:val="000000"/>
                <w:sz w:val="32"/>
                <w:cs/>
              </w:rPr>
              <w:t xml:space="preserve"> กล่อง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E257A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48D1B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color w:val="000000"/>
                <w:sz w:val="32"/>
              </w:rPr>
              <w:t>280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A2610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sz w:val="32"/>
              </w:rPr>
            </w:pPr>
          </w:p>
        </w:tc>
      </w:tr>
      <w:tr w:rsidR="0072481E" w:rsidRPr="0072481E" w14:paraId="733DF437" w14:textId="77777777" w:rsidTr="00C86401">
        <w:tc>
          <w:tcPr>
            <w:tcW w:w="7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0B936F" w14:textId="77777777" w:rsidR="0072481E" w:rsidRPr="0072481E" w:rsidRDefault="0072481E" w:rsidP="007248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sz w:val="32"/>
                <w:cs/>
              </w:rPr>
              <w:t>รวมเงิน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23D1C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</w:rPr>
              <w:t>60,232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33B1EE" w14:textId="77777777" w:rsidR="0072481E" w:rsidRPr="0072481E" w:rsidRDefault="0072481E" w:rsidP="007248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</w:rPr>
            </w:pPr>
          </w:p>
        </w:tc>
      </w:tr>
    </w:tbl>
    <w:p w14:paraId="2ACECC75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000000"/>
          <w:sz w:val="2"/>
          <w:szCs w:val="2"/>
        </w:rPr>
      </w:pPr>
    </w:p>
    <w:p w14:paraId="5A865C53" w14:textId="77777777" w:rsidR="0072481E" w:rsidRPr="0072481E" w:rsidRDefault="0072481E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FF0000"/>
          <w:sz w:val="18"/>
          <w:szCs w:val="18"/>
        </w:rPr>
      </w:pPr>
    </w:p>
    <w:p w14:paraId="59B3DD83" w14:textId="77777777" w:rsidR="001057D2" w:rsidRDefault="001057D2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FF0000"/>
          <w:sz w:val="32"/>
        </w:rPr>
      </w:pPr>
    </w:p>
    <w:p w14:paraId="65EEE637" w14:textId="77777777" w:rsidR="001057D2" w:rsidRDefault="001057D2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FF0000"/>
          <w:sz w:val="32"/>
        </w:rPr>
      </w:pPr>
    </w:p>
    <w:p w14:paraId="16DC6CBD" w14:textId="77777777" w:rsidR="001057D2" w:rsidRDefault="001057D2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FF0000"/>
          <w:sz w:val="32"/>
        </w:rPr>
      </w:pPr>
    </w:p>
    <w:p w14:paraId="53A6FF01" w14:textId="77777777" w:rsidR="001057D2" w:rsidRDefault="001057D2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FF0000"/>
          <w:sz w:val="32"/>
        </w:rPr>
      </w:pPr>
    </w:p>
    <w:p w14:paraId="6F90C25A" w14:textId="214448BB" w:rsidR="0072481E" w:rsidRPr="0072481E" w:rsidRDefault="0072481E" w:rsidP="0072481E">
      <w:pPr>
        <w:autoSpaceDE w:val="0"/>
        <w:autoSpaceDN w:val="0"/>
        <w:adjustRightInd w:val="0"/>
        <w:spacing w:line="20" w:lineRule="atLeast"/>
        <w:rPr>
          <w:rFonts w:ascii="Angsana New" w:hAnsi="Angsana New" w:cs="Angsana New"/>
          <w:b/>
          <w:bCs/>
          <w:color w:val="FF0000"/>
          <w:sz w:val="32"/>
        </w:rPr>
      </w:pPr>
      <w:r w:rsidRPr="0072481E">
        <w:rPr>
          <w:rFonts w:ascii="Angsana New" w:hAnsi="Angsana New" w:cs="Angsana New"/>
          <w:b/>
          <w:bCs/>
          <w:color w:val="FF0000"/>
          <w:sz w:val="32"/>
          <w:cs/>
        </w:rPr>
        <w:lastRenderedPageBreak/>
        <w:t>กิจกรรมที่ 2 พัฒนาจัดเก็บอุปกรณ์สารเคมีและซ่อมแซมห้องเรียนวิทยาศาสตร์</w:t>
      </w:r>
    </w:p>
    <w:tbl>
      <w:tblPr>
        <w:tblW w:w="0" w:type="auto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502"/>
        <w:gridCol w:w="960"/>
        <w:gridCol w:w="1760"/>
        <w:gridCol w:w="1290"/>
        <w:gridCol w:w="1276"/>
      </w:tblGrid>
      <w:tr w:rsidR="0072481E" w:rsidRPr="0072481E" w14:paraId="5593017A" w14:textId="77777777" w:rsidTr="00C86401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F7CED9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ที่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6B4375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รายการ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ABBCAE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จำนวน</w:t>
            </w:r>
          </w:p>
          <w:p w14:paraId="31634ED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หน่วย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9D468EB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ราคา</w:t>
            </w:r>
          </w:p>
          <w:p w14:paraId="74C9DEE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ต่อหน่วย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F793475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รวม</w:t>
            </w:r>
          </w:p>
          <w:p w14:paraId="67DE661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เป็นเงิน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A0038E1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แหล่งงบประมาณ</w:t>
            </w:r>
          </w:p>
        </w:tc>
      </w:tr>
      <w:tr w:rsidR="0072481E" w:rsidRPr="0072481E" w14:paraId="3B9A7D04" w14:textId="77777777" w:rsidTr="00C86401">
        <w:tblPrEx>
          <w:tblBorders>
            <w:top w:val="none" w:sz="0" w:space="0" w:color="auto"/>
          </w:tblBorders>
        </w:tblPrEx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3AC9B3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FCA293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หมึกเครื่องปริ</w:t>
            </w:r>
            <w:proofErr w:type="spellStart"/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๊น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99B5C2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</w:t>
            </w: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 xml:space="preserve"> ตลับ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82BEB3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7EC422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DB388F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เหลือจ่าย</w:t>
            </w:r>
          </w:p>
        </w:tc>
      </w:tr>
      <w:tr w:rsidR="0072481E" w:rsidRPr="0072481E" w14:paraId="7D5FCB8D" w14:textId="77777777" w:rsidTr="00C86401">
        <w:tblPrEx>
          <w:tblBorders>
            <w:top w:val="none" w:sz="0" w:space="0" w:color="auto"/>
          </w:tblBorders>
        </w:tblPrEx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0BAE40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CCA0D9A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ค่าซ่อมบำรุงเครื่องปริ</w:t>
            </w:r>
            <w:proofErr w:type="spellStart"/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๊น</w:t>
            </w:r>
            <w:proofErr w:type="spellEnd"/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E787D8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</w:t>
            </w: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 xml:space="preserve"> เครื่อง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F7365F4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91AFBE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B3FE5C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</w:p>
        </w:tc>
      </w:tr>
      <w:tr w:rsidR="0072481E" w:rsidRPr="0072481E" w14:paraId="68CD3095" w14:textId="77777777" w:rsidTr="00C86401">
        <w:tblPrEx>
          <w:tblBorders>
            <w:top w:val="none" w:sz="0" w:space="0" w:color="auto"/>
          </w:tblBorders>
        </w:tblPrEx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F10D78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2876A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ค่าซ่อมบำรุงคอมพิวเตอร์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F5D0278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</w:t>
            </w: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 xml:space="preserve"> เครื่อง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E347D9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EC345C6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458AC0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</w:p>
        </w:tc>
      </w:tr>
      <w:tr w:rsidR="0072481E" w:rsidRPr="0072481E" w14:paraId="509369D3" w14:textId="77777777" w:rsidTr="00C86401">
        <w:tblPrEx>
          <w:tblBorders>
            <w:top w:val="none" w:sz="0" w:space="0" w:color="auto"/>
          </w:tblBorders>
        </w:tblPrEx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2CDB75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90078E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ค่าซ่อมบำรุงโทรทัศน์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22BE58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6</w:t>
            </w: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 xml:space="preserve"> เครื่อง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911462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6BE404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6000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BB3ECE2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</w:p>
        </w:tc>
      </w:tr>
      <w:tr w:rsidR="0072481E" w:rsidRPr="0072481E" w14:paraId="730BDE8E" w14:textId="77777777" w:rsidTr="00C86401">
        <w:tblPrEx>
          <w:tblBorders>
            <w:top w:val="none" w:sz="0" w:space="0" w:color="auto"/>
          </w:tblBorders>
        </w:tblPrEx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24FA7A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4E0AAD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ค่าซ่อมบำรุง</w:t>
            </w:r>
            <w:proofErr w:type="spellStart"/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>โปรเจคเตอร์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A077BEF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</w:t>
            </w:r>
            <w:r w:rsidRPr="0072481E">
              <w:rPr>
                <w:rFonts w:ascii="Angsana New" w:hAnsi="Angsana New" w:cs="Angsana New"/>
                <w:color w:val="FF0000"/>
                <w:sz w:val="32"/>
                <w:cs/>
              </w:rPr>
              <w:t xml:space="preserve"> เครื่อง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C2A5AA3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FE3FEC0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color w:val="FF0000"/>
                <w:sz w:val="32"/>
              </w:rPr>
              <w:t>1000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8B0D5EE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</w:p>
        </w:tc>
      </w:tr>
      <w:tr w:rsidR="0072481E" w:rsidRPr="0072481E" w14:paraId="09E0C65B" w14:textId="77777777" w:rsidTr="00C86401">
        <w:tblPrEx>
          <w:tblBorders>
            <w:top w:val="none" w:sz="0" w:space="0" w:color="auto"/>
          </w:tblBorders>
        </w:tblPrEx>
        <w:tc>
          <w:tcPr>
            <w:tcW w:w="6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965D849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Angsana New" w:eastAsia="DengXian" w:hAnsi="Angsana New" w:cs="Angsana New"/>
                <w:b/>
                <w:bCs/>
                <w:color w:val="FF0000"/>
                <w:sz w:val="32"/>
                <w:cs/>
                <w:lang w:eastAsia="zh-CN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  <w:cs/>
              </w:rPr>
              <w:t>รวม</w:t>
            </w:r>
            <w:r w:rsidRPr="0072481E">
              <w:rPr>
                <w:rFonts w:ascii="Angsana New" w:eastAsia="DengXian" w:hAnsi="Angsana New" w:cs="Angsana New"/>
                <w:b/>
                <w:bCs/>
                <w:color w:val="FF0000"/>
                <w:sz w:val="32"/>
                <w:cs/>
                <w:lang w:eastAsia="zh-CN"/>
              </w:rPr>
              <w:t>เงิน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327352C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FF0000"/>
                <w:sz w:val="32"/>
              </w:rPr>
              <w:t>10,000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22FABDB" w14:textId="77777777" w:rsidR="0072481E" w:rsidRPr="0072481E" w:rsidRDefault="0072481E" w:rsidP="007248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</w:rPr>
            </w:pPr>
          </w:p>
        </w:tc>
      </w:tr>
      <w:tr w:rsidR="0072481E" w:rsidRPr="0072481E" w14:paraId="4C1B280C" w14:textId="77777777" w:rsidTr="00C86401">
        <w:tc>
          <w:tcPr>
            <w:tcW w:w="6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F2643B7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  <w:cs/>
              </w:rPr>
              <w:t>รวมเงินทั้งสิ้น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A006EDD" w14:textId="77777777" w:rsidR="0072481E" w:rsidRPr="0072481E" w:rsidRDefault="0072481E" w:rsidP="0072481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sz w:val="32"/>
              </w:rPr>
            </w:pPr>
            <w:r w:rsidRPr="0072481E">
              <w:rPr>
                <w:rFonts w:ascii="Angsana New" w:hAnsi="Angsana New" w:cs="Angsana New"/>
                <w:b/>
                <w:bCs/>
                <w:color w:val="000000"/>
                <w:sz w:val="32"/>
              </w:rPr>
              <w:t>70,232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DA9F4A5" w14:textId="77777777" w:rsidR="0072481E" w:rsidRPr="0072481E" w:rsidRDefault="0072481E" w:rsidP="007248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</w:rPr>
            </w:pPr>
          </w:p>
        </w:tc>
      </w:tr>
    </w:tbl>
    <w:p w14:paraId="52909169" w14:textId="77777777" w:rsidR="003451E9" w:rsidRPr="0072481E" w:rsidRDefault="003451E9" w:rsidP="0072481E">
      <w:pPr>
        <w:autoSpaceDE w:val="0"/>
        <w:autoSpaceDN w:val="0"/>
        <w:adjustRightInd w:val="0"/>
        <w:spacing w:line="20" w:lineRule="atLeast"/>
        <w:jc w:val="center"/>
        <w:rPr>
          <w:rFonts w:ascii="Angsana New" w:hAnsi="Angsana New" w:cs="Angsana New"/>
          <w:sz w:val="32"/>
        </w:rPr>
      </w:pPr>
    </w:p>
    <w:sectPr w:rsidR="003451E9" w:rsidRPr="0072481E" w:rsidSect="001057D2">
      <w:headerReference w:type="default" r:id="rId8"/>
      <w:pgSz w:w="12240" w:h="15840"/>
      <w:pgMar w:top="1440" w:right="1440" w:bottom="1440" w:left="1440" w:header="708" w:footer="708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1598C" w14:textId="77777777" w:rsidR="00D94371" w:rsidRDefault="00D94371" w:rsidP="001057D2">
      <w:r>
        <w:separator/>
      </w:r>
    </w:p>
  </w:endnote>
  <w:endnote w:type="continuationSeparator" w:id="0">
    <w:p w14:paraId="3640DB8C" w14:textId="77777777" w:rsidR="00D94371" w:rsidRDefault="00D94371" w:rsidP="0010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8A7D" w14:textId="77777777" w:rsidR="00D94371" w:rsidRDefault="00D94371" w:rsidP="001057D2">
      <w:r>
        <w:separator/>
      </w:r>
    </w:p>
  </w:footnote>
  <w:footnote w:type="continuationSeparator" w:id="0">
    <w:p w14:paraId="430FB226" w14:textId="77777777" w:rsidR="00D94371" w:rsidRDefault="00D94371" w:rsidP="00105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6491522"/>
      <w:docPartObj>
        <w:docPartGallery w:val="Page Numbers (Top of Page)"/>
        <w:docPartUnique/>
      </w:docPartObj>
    </w:sdtPr>
    <w:sdtContent>
      <w:p w14:paraId="0A390F32" w14:textId="66C0BAE0" w:rsidR="001057D2" w:rsidRDefault="001057D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EEFCADE" w14:textId="77777777" w:rsidR="001057D2" w:rsidRDefault="001057D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1288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9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73051141">
    <w:abstractNumId w:val="0"/>
  </w:num>
  <w:num w:numId="2" w16cid:durableId="1332369983">
    <w:abstractNumId w:val="1"/>
  </w:num>
  <w:num w:numId="3" w16cid:durableId="2058620870">
    <w:abstractNumId w:val="2"/>
  </w:num>
  <w:num w:numId="4" w16cid:durableId="1795713470">
    <w:abstractNumId w:val="3"/>
  </w:num>
  <w:num w:numId="5" w16cid:durableId="355424826">
    <w:abstractNumId w:val="4"/>
  </w:num>
  <w:num w:numId="6" w16cid:durableId="1586451810">
    <w:abstractNumId w:val="5"/>
  </w:num>
  <w:num w:numId="7" w16cid:durableId="802423542">
    <w:abstractNumId w:val="6"/>
  </w:num>
  <w:num w:numId="8" w16cid:durableId="18198770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44C"/>
    <w:rsid w:val="001057D2"/>
    <w:rsid w:val="00276023"/>
    <w:rsid w:val="00313AED"/>
    <w:rsid w:val="003451E9"/>
    <w:rsid w:val="0067744C"/>
    <w:rsid w:val="0072481E"/>
    <w:rsid w:val="00845656"/>
    <w:rsid w:val="00AA2B6C"/>
    <w:rsid w:val="00AA46CC"/>
    <w:rsid w:val="00D94371"/>
    <w:rsid w:val="00FD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5935B"/>
  <w15:chartTrackingRefBased/>
  <w15:docId w15:val="{1C419725-AF8D-2B4A-ACFB-C285FC17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B6C"/>
    <w:rPr>
      <w:rFonts w:ascii="TH SarabunPSK" w:hAnsi="TH SarabunPSK" w:cs="TH SarabunPSK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B6C"/>
    <w:rPr>
      <w:rFonts w:ascii="TH SarabunPSK" w:hAnsi="TH SarabunPSK" w:cs="Angsana New"/>
      <w:szCs w:val="32"/>
    </w:rPr>
  </w:style>
  <w:style w:type="paragraph" w:styleId="a4">
    <w:name w:val="List Paragraph"/>
    <w:basedOn w:val="a"/>
    <w:uiPriority w:val="34"/>
    <w:qFormat/>
    <w:rsid w:val="00AA2B6C"/>
    <w:pPr>
      <w:ind w:left="720"/>
      <w:contextualSpacing/>
    </w:pPr>
    <w:rPr>
      <w:rFonts w:cs="Angsana New"/>
    </w:rPr>
  </w:style>
  <w:style w:type="paragraph" w:styleId="a5">
    <w:name w:val="header"/>
    <w:basedOn w:val="a"/>
    <w:link w:val="a6"/>
    <w:uiPriority w:val="99"/>
    <w:unhideWhenUsed/>
    <w:rsid w:val="001057D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6">
    <w:name w:val="หัวกระดาษ อักขระ"/>
    <w:basedOn w:val="a0"/>
    <w:link w:val="a5"/>
    <w:uiPriority w:val="99"/>
    <w:rsid w:val="001057D2"/>
    <w:rPr>
      <w:rFonts w:ascii="TH SarabunPSK" w:hAnsi="TH SarabunPSK" w:cs="Angsana New"/>
      <w:szCs w:val="32"/>
    </w:rPr>
  </w:style>
  <w:style w:type="paragraph" w:styleId="a7">
    <w:name w:val="footer"/>
    <w:basedOn w:val="a"/>
    <w:link w:val="a8"/>
    <w:uiPriority w:val="99"/>
    <w:unhideWhenUsed/>
    <w:rsid w:val="001057D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8">
    <w:name w:val="ท้ายกระดาษ อักขระ"/>
    <w:basedOn w:val="a0"/>
    <w:link w:val="a7"/>
    <w:uiPriority w:val="99"/>
    <w:rsid w:val="001057D2"/>
    <w:rPr>
      <w:rFonts w:ascii="TH SarabunPSK" w:hAnsi="TH SarabunPSK" w:cs="Angsana New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Kanganit Sompetch</dc:creator>
  <cp:keywords/>
  <dc:description/>
  <cp:lastModifiedBy>My Documents</cp:lastModifiedBy>
  <cp:revision>8</cp:revision>
  <dcterms:created xsi:type="dcterms:W3CDTF">2022-02-15T12:38:00Z</dcterms:created>
  <dcterms:modified xsi:type="dcterms:W3CDTF">2023-06-10T06:08:00Z</dcterms:modified>
</cp:coreProperties>
</file>